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7CEB972" w14:textId="77777777" w:rsidR="00622348" w:rsidRPr="001E173E" w:rsidRDefault="003C6EDD">
      <w:pPr>
        <w:jc w:val="center"/>
        <w:rPr>
          <w:b/>
          <w:bCs/>
          <w:sz w:val="44"/>
          <w:szCs w:val="44"/>
        </w:rPr>
      </w:pPr>
      <w:bookmarkStart w:id="0" w:name="_GoBack"/>
      <w:bookmarkEnd w:id="0"/>
      <w:r>
        <w:rPr>
          <w:b/>
          <w:bCs/>
          <w:sz w:val="44"/>
          <w:szCs w:val="44"/>
        </w:rPr>
        <w:t xml:space="preserve">Simple Binary </w:t>
      </w:r>
      <w:r w:rsidR="008351AA">
        <w:rPr>
          <w:b/>
          <w:bCs/>
          <w:sz w:val="44"/>
          <w:szCs w:val="44"/>
        </w:rPr>
        <w:t xml:space="preserve">&amp; </w:t>
      </w:r>
      <w:r>
        <w:rPr>
          <w:b/>
          <w:bCs/>
          <w:sz w:val="44"/>
          <w:szCs w:val="44"/>
        </w:rPr>
        <w:t>Ternary Forms</w:t>
      </w:r>
    </w:p>
    <w:p w14:paraId="0FDFFF03" w14:textId="77777777" w:rsidR="000C455E" w:rsidRPr="00D272F7" w:rsidRDefault="000C455E" w:rsidP="000C455E">
      <w:pPr>
        <w:ind w:left="360"/>
        <w:rPr>
          <w:sz w:val="12"/>
          <w:szCs w:val="12"/>
        </w:rPr>
      </w:pPr>
    </w:p>
    <w:p w14:paraId="1F46C6DF" w14:textId="77777777" w:rsidR="000C455E" w:rsidRPr="00DE32ED" w:rsidRDefault="000C455E" w:rsidP="000C455E">
      <w:pPr>
        <w:jc w:val="right"/>
        <w:rPr>
          <w:b/>
        </w:rPr>
      </w:pPr>
      <w:r w:rsidRPr="00DE32ED">
        <w:rPr>
          <w:b/>
        </w:rPr>
        <w:t>Name: ____________________________________</w:t>
      </w:r>
    </w:p>
    <w:p w14:paraId="30AD2754" w14:textId="77777777" w:rsidR="00622348" w:rsidRPr="006D38F6" w:rsidRDefault="00622348">
      <w:pPr>
        <w:rPr>
          <w:sz w:val="12"/>
          <w:szCs w:val="12"/>
        </w:rPr>
      </w:pPr>
    </w:p>
    <w:p w14:paraId="7DCA7DFB" w14:textId="77777777" w:rsidR="00861677" w:rsidRPr="00861677" w:rsidRDefault="00861677">
      <w:pPr>
        <w:rPr>
          <w:b/>
          <w:u w:val="single"/>
        </w:rPr>
      </w:pPr>
      <w:r w:rsidRPr="00861677">
        <w:rPr>
          <w:b/>
          <w:u w:val="single"/>
        </w:rPr>
        <w:t>Background readings</w:t>
      </w:r>
    </w:p>
    <w:p w14:paraId="5C4FF66D" w14:textId="77777777" w:rsidR="00861677" w:rsidRDefault="00861677">
      <w:r>
        <w:tab/>
      </w:r>
      <w:r w:rsidR="003C6EDD">
        <w:t>The Small Ternary</w:t>
      </w:r>
      <w:r>
        <w:t xml:space="preserve">: </w:t>
      </w:r>
      <w:hyperlink r:id="rId9" w:history="1">
        <w:r w:rsidR="003C6EDD" w:rsidRPr="00C25FE2">
          <w:rPr>
            <w:rStyle w:val="Hyperlink"/>
          </w:rPr>
          <w:t>http://openmusictheory.com/smallTernary.html</w:t>
        </w:r>
      </w:hyperlink>
    </w:p>
    <w:p w14:paraId="02AD9156" w14:textId="77777777" w:rsidR="003C6EDD" w:rsidRDefault="003C6EDD" w:rsidP="003C6EDD">
      <w:r>
        <w:tab/>
        <w:t xml:space="preserve">The Small Binary: </w:t>
      </w:r>
      <w:hyperlink r:id="rId10" w:history="1">
        <w:r w:rsidRPr="00C25FE2">
          <w:rPr>
            <w:rStyle w:val="Hyperlink"/>
          </w:rPr>
          <w:t>http://openmusictheory.com/smallBinary.html</w:t>
        </w:r>
      </w:hyperlink>
    </w:p>
    <w:p w14:paraId="57AD4CA2" w14:textId="77777777" w:rsidR="00861677" w:rsidRPr="006D38F6" w:rsidRDefault="00861677">
      <w:pPr>
        <w:rPr>
          <w:sz w:val="12"/>
          <w:szCs w:val="12"/>
        </w:rPr>
      </w:pPr>
    </w:p>
    <w:p w14:paraId="2E61CC21" w14:textId="77777777" w:rsidR="00861677" w:rsidRPr="00861677" w:rsidRDefault="00861677" w:rsidP="00861677">
      <w:pPr>
        <w:rPr>
          <w:b/>
          <w:u w:val="single"/>
        </w:rPr>
      </w:pPr>
      <w:r>
        <w:rPr>
          <w:b/>
          <w:u w:val="single"/>
        </w:rPr>
        <w:t>Questions</w:t>
      </w:r>
    </w:p>
    <w:p w14:paraId="78E0E055" w14:textId="77777777" w:rsidR="00861677" w:rsidRDefault="003C6EDD" w:rsidP="002F49FF">
      <w:pPr>
        <w:numPr>
          <w:ilvl w:val="0"/>
          <w:numId w:val="15"/>
        </w:numPr>
      </w:pPr>
      <w:r>
        <w:t xml:space="preserve">Examine </w:t>
      </w:r>
      <w:r w:rsidRPr="003C6EDD">
        <w:t xml:space="preserve">Joseph </w:t>
      </w:r>
      <w:r>
        <w:t>H</w:t>
      </w:r>
      <w:r w:rsidRPr="003C6EDD">
        <w:t>aydn</w:t>
      </w:r>
      <w:r>
        <w:t>’s</w:t>
      </w:r>
      <w:r w:rsidRPr="003C6EDD">
        <w:t xml:space="preserve"> String Quartet op. 74 no. 3 in g minor</w:t>
      </w:r>
      <w:r>
        <w:t>, movement</w:t>
      </w:r>
      <w:r w:rsidRPr="003C6EDD">
        <w:t xml:space="preserve"> ii</w:t>
      </w:r>
      <w:r>
        <w:t>, m</w:t>
      </w:r>
      <w:r w:rsidR="00861677">
        <w:t>m.1-</w:t>
      </w:r>
      <w:r>
        <w:t>22</w:t>
      </w:r>
      <w:r w:rsidR="00861677">
        <w:t xml:space="preserve"> only</w:t>
      </w:r>
      <w:r>
        <w:t>.</w:t>
      </w:r>
    </w:p>
    <w:p w14:paraId="513CB969" w14:textId="77777777" w:rsidR="00861677" w:rsidRDefault="00861677" w:rsidP="003C6EDD">
      <w:pPr>
        <w:ind w:left="720" w:firstLine="720"/>
      </w:pPr>
      <w:r>
        <w:t xml:space="preserve">Score: </w:t>
      </w:r>
      <w:hyperlink r:id="rId11" w:history="1">
        <w:r w:rsidR="003C6EDD" w:rsidRPr="00C25FE2">
          <w:rPr>
            <w:rStyle w:val="Hyperlink"/>
          </w:rPr>
          <w:t>http://petrucci.mus.auth.gr/imglnks/usimg/b/be/IMSLP02965-Haydn_-_String_Quartet_Op.74_No.3_-_II._Largo__III._Menuetto.pdf</w:t>
        </w:r>
      </w:hyperlink>
    </w:p>
    <w:p w14:paraId="21A1CE35" w14:textId="77777777" w:rsidR="00582316" w:rsidRPr="00582316" w:rsidRDefault="00582316" w:rsidP="00861677">
      <w:pPr>
        <w:ind w:left="720" w:firstLine="720"/>
        <w:rPr>
          <w:i/>
        </w:rPr>
      </w:pPr>
      <w:r w:rsidRPr="00582316">
        <w:rPr>
          <w:i/>
        </w:rPr>
        <w:tab/>
        <w:t xml:space="preserve">(or see page </w:t>
      </w:r>
      <w:r w:rsidR="008432AD">
        <w:rPr>
          <w:i/>
        </w:rPr>
        <w:t>3</w:t>
      </w:r>
      <w:r w:rsidRPr="00582316">
        <w:rPr>
          <w:i/>
        </w:rPr>
        <w:t xml:space="preserve"> of this handout)</w:t>
      </w:r>
    </w:p>
    <w:p w14:paraId="577091A8" w14:textId="4EF174D4" w:rsidR="00861677" w:rsidRDefault="00861677" w:rsidP="00861677">
      <w:pPr>
        <w:ind w:left="720" w:firstLine="720"/>
      </w:pPr>
      <w:r>
        <w:t xml:space="preserve">Audio: </w:t>
      </w:r>
      <w:r w:rsidR="002F49FF" w:rsidRPr="002F49FF">
        <w:rPr>
          <w:highlight w:val="yellow"/>
        </w:rPr>
        <w:t>[Link not included due to copyright restriction]</w:t>
      </w:r>
    </w:p>
    <w:p w14:paraId="45AD6075" w14:textId="77777777" w:rsidR="00A13F3D" w:rsidRPr="00C9706D" w:rsidRDefault="00A13F3D" w:rsidP="00A13F3D">
      <w:pPr>
        <w:ind w:left="1440"/>
        <w:rPr>
          <w:sz w:val="12"/>
          <w:szCs w:val="12"/>
        </w:rPr>
      </w:pPr>
    </w:p>
    <w:p w14:paraId="10708B3F" w14:textId="77777777" w:rsidR="00861677" w:rsidRDefault="00C9706D" w:rsidP="00C9706D">
      <w:pPr>
        <w:pStyle w:val="ListParagraph"/>
        <w:numPr>
          <w:ilvl w:val="0"/>
          <w:numId w:val="16"/>
        </w:numPr>
      </w:pPr>
      <w:r>
        <w:t>There are three cadences in this excerpt. Give the measure number, key, &amp; cadence type of each:</w:t>
      </w:r>
    </w:p>
    <w:p w14:paraId="6DAB2D47" w14:textId="77777777" w:rsidR="00C9706D" w:rsidRPr="00C9706D" w:rsidRDefault="00C9706D" w:rsidP="00C9706D">
      <w:pPr>
        <w:ind w:left="1440"/>
        <w:rPr>
          <w:sz w:val="12"/>
          <w:szCs w:val="12"/>
        </w:rPr>
      </w:pPr>
      <w:r w:rsidRPr="00C9706D">
        <w:t xml:space="preserve">      </w:t>
      </w:r>
      <w:r w:rsidRPr="00C9706D">
        <w:rPr>
          <w:u w:val="single"/>
        </w:rPr>
        <w:t>Measure</w:t>
      </w:r>
      <w:r>
        <w:tab/>
        <w:t xml:space="preserve"> </w:t>
      </w:r>
      <w:r w:rsidRPr="00C9706D">
        <w:rPr>
          <w:u w:val="single"/>
        </w:rPr>
        <w:t>Key</w:t>
      </w:r>
      <w:r>
        <w:tab/>
      </w:r>
      <w:r w:rsidRPr="00C9706D">
        <w:rPr>
          <w:u w:val="single"/>
        </w:rPr>
        <w:t>Cadence Type</w:t>
      </w:r>
    </w:p>
    <w:p w14:paraId="5AF4E17F" w14:textId="77777777" w:rsidR="00C9706D" w:rsidRDefault="00C9706D" w:rsidP="00C9706D">
      <w:pPr>
        <w:pStyle w:val="ListParagraph"/>
        <w:numPr>
          <w:ilvl w:val="0"/>
          <w:numId w:val="19"/>
        </w:numPr>
        <w:ind w:left="1800"/>
      </w:pPr>
    </w:p>
    <w:p w14:paraId="7F7BA3C5" w14:textId="77777777" w:rsidR="00C9706D" w:rsidRPr="00C9706D" w:rsidRDefault="00C9706D" w:rsidP="00C9706D">
      <w:pPr>
        <w:pStyle w:val="ListParagraph"/>
        <w:ind w:left="2160"/>
        <w:rPr>
          <w:sz w:val="12"/>
          <w:szCs w:val="12"/>
        </w:rPr>
      </w:pPr>
    </w:p>
    <w:p w14:paraId="4546A637" w14:textId="77777777" w:rsidR="00C9706D" w:rsidRDefault="00C9706D" w:rsidP="00C9706D">
      <w:pPr>
        <w:pStyle w:val="ListParagraph"/>
        <w:numPr>
          <w:ilvl w:val="0"/>
          <w:numId w:val="19"/>
        </w:numPr>
        <w:ind w:left="1800"/>
      </w:pPr>
    </w:p>
    <w:p w14:paraId="42636A51" w14:textId="77777777" w:rsidR="00C9706D" w:rsidRPr="00C9706D" w:rsidRDefault="00C9706D" w:rsidP="00C9706D">
      <w:pPr>
        <w:pStyle w:val="ListParagraph"/>
        <w:ind w:left="2160"/>
        <w:rPr>
          <w:sz w:val="12"/>
          <w:szCs w:val="12"/>
        </w:rPr>
      </w:pPr>
    </w:p>
    <w:p w14:paraId="7AF27333" w14:textId="77777777" w:rsidR="00C9706D" w:rsidRDefault="00C9706D" w:rsidP="00C9706D">
      <w:pPr>
        <w:pStyle w:val="ListParagraph"/>
        <w:numPr>
          <w:ilvl w:val="0"/>
          <w:numId w:val="19"/>
        </w:numPr>
        <w:ind w:left="1800"/>
      </w:pPr>
    </w:p>
    <w:p w14:paraId="24F60DAC" w14:textId="77777777" w:rsidR="00A13F3D" w:rsidRPr="00A13F3D" w:rsidRDefault="00A13F3D" w:rsidP="00A13F3D">
      <w:pPr>
        <w:pStyle w:val="ListParagraph"/>
        <w:ind w:left="2160"/>
        <w:rPr>
          <w:sz w:val="12"/>
          <w:szCs w:val="12"/>
        </w:rPr>
      </w:pPr>
    </w:p>
    <w:p w14:paraId="53A314F1" w14:textId="77777777" w:rsidR="00C9706D" w:rsidRDefault="00C9706D" w:rsidP="00C9706D">
      <w:pPr>
        <w:pStyle w:val="ListParagraph"/>
        <w:numPr>
          <w:ilvl w:val="0"/>
          <w:numId w:val="16"/>
        </w:numPr>
      </w:pPr>
      <w:r>
        <w:t>What is the form of this excerpt? (Circle one):   Simple binary   Simple ternary</w:t>
      </w:r>
    </w:p>
    <w:p w14:paraId="32674728" w14:textId="77777777" w:rsidR="00C9706D" w:rsidRPr="006F78D9" w:rsidRDefault="006F78D9" w:rsidP="00AB60C1">
      <w:pPr>
        <w:pStyle w:val="ListParagraph"/>
        <w:ind w:left="1440" w:firstLine="720"/>
        <w:rPr>
          <w:sz w:val="12"/>
          <w:szCs w:val="12"/>
        </w:rPr>
      </w:pPr>
      <w:r>
        <w:t>Give reasons</w:t>
      </w:r>
      <w:r w:rsidR="00861677">
        <w:t xml:space="preserve"> for your answer:</w:t>
      </w:r>
    </w:p>
    <w:p w14:paraId="0B67B777" w14:textId="77777777" w:rsidR="00A13F3D" w:rsidRPr="00C9706D" w:rsidRDefault="00A13F3D" w:rsidP="00A13F3D">
      <w:pPr>
        <w:ind w:left="1440"/>
        <w:rPr>
          <w:sz w:val="12"/>
          <w:szCs w:val="12"/>
        </w:rPr>
      </w:pPr>
    </w:p>
    <w:p w14:paraId="0485F33A" w14:textId="77777777" w:rsidR="006D38F6" w:rsidRDefault="006D38F6" w:rsidP="006D38F6">
      <w:r>
        <w:t>__________________________________________________________________________________________</w:t>
      </w:r>
    </w:p>
    <w:p w14:paraId="21D0B464" w14:textId="77777777" w:rsidR="006D38F6" w:rsidRPr="00861677" w:rsidRDefault="006D38F6" w:rsidP="006D38F6">
      <w:pPr>
        <w:ind w:left="1080"/>
        <w:rPr>
          <w:sz w:val="12"/>
          <w:szCs w:val="12"/>
        </w:rPr>
      </w:pPr>
    </w:p>
    <w:p w14:paraId="5EA51C45" w14:textId="77777777" w:rsidR="006D38F6" w:rsidRDefault="006D38F6" w:rsidP="006D38F6">
      <w:r>
        <w:t>__________________________________________________________________________________________</w:t>
      </w:r>
    </w:p>
    <w:p w14:paraId="7F3A68E4" w14:textId="77777777" w:rsidR="006D38F6" w:rsidRPr="00861677" w:rsidRDefault="006D38F6" w:rsidP="006D38F6">
      <w:pPr>
        <w:ind w:left="1080"/>
        <w:rPr>
          <w:sz w:val="12"/>
          <w:szCs w:val="12"/>
        </w:rPr>
      </w:pPr>
    </w:p>
    <w:p w14:paraId="7ED6ED42" w14:textId="77777777" w:rsidR="006D38F6" w:rsidRDefault="006D38F6" w:rsidP="006D38F6">
      <w:r>
        <w:t>__________________________________________________________________________________________</w:t>
      </w:r>
    </w:p>
    <w:p w14:paraId="1658F5B0" w14:textId="77777777" w:rsidR="006D38F6" w:rsidRPr="00861677" w:rsidRDefault="006D38F6" w:rsidP="006D38F6">
      <w:pPr>
        <w:ind w:left="1080"/>
        <w:rPr>
          <w:sz w:val="12"/>
          <w:szCs w:val="12"/>
        </w:rPr>
      </w:pPr>
    </w:p>
    <w:p w14:paraId="6DD62C63" w14:textId="77777777" w:rsidR="006D38F6" w:rsidRDefault="006D38F6" w:rsidP="006D38F6">
      <w:r>
        <w:t>__________________________________________________________________________________________</w:t>
      </w:r>
    </w:p>
    <w:p w14:paraId="4C71CECC" w14:textId="77777777" w:rsidR="006D38F6" w:rsidRDefault="006D38F6" w:rsidP="006D38F6">
      <w:pPr>
        <w:pStyle w:val="ListParagraph"/>
        <w:ind w:left="1440" w:firstLine="720"/>
      </w:pPr>
    </w:p>
    <w:p w14:paraId="2616724D" w14:textId="77777777" w:rsidR="00AB60C1" w:rsidRDefault="00AB60C1" w:rsidP="002F49FF">
      <w:pPr>
        <w:numPr>
          <w:ilvl w:val="0"/>
          <w:numId w:val="15"/>
        </w:numPr>
      </w:pPr>
      <w:r>
        <w:t xml:space="preserve">Examine </w:t>
      </w:r>
      <w:r w:rsidRPr="00AB60C1">
        <w:t>Carl Philipp Emanuel Bach</w:t>
      </w:r>
      <w:r>
        <w:t xml:space="preserve">’s March in D major, BWV Anh. 122 from </w:t>
      </w:r>
      <w:r w:rsidRPr="00AB60C1">
        <w:rPr>
          <w:i/>
        </w:rPr>
        <w:t>Notebook for Anna Magdalena Bach</w:t>
      </w:r>
      <w:r>
        <w:t xml:space="preserve"> no. 16.</w:t>
      </w:r>
    </w:p>
    <w:p w14:paraId="1402F59B" w14:textId="77777777" w:rsidR="00AB60C1" w:rsidRDefault="00AB60C1" w:rsidP="00AB60C1">
      <w:pPr>
        <w:ind w:left="720"/>
      </w:pPr>
      <w:r>
        <w:t xml:space="preserve">Score: </w:t>
      </w:r>
      <w:hyperlink r:id="rId12" w:history="1">
        <w:r w:rsidRPr="00C25FE2">
          <w:rPr>
            <w:rStyle w:val="Hyperlink"/>
          </w:rPr>
          <w:t>http://petrucci.mus.auth.gr/imglnks/usimg/c/cf/IMSLP245128-PMLP397355-Bach_CPE_H_001_1.pdf</w:t>
        </w:r>
      </w:hyperlink>
    </w:p>
    <w:p w14:paraId="509506C3" w14:textId="77777777" w:rsidR="00AB60C1" w:rsidRPr="00AB60C1" w:rsidRDefault="00AB60C1" w:rsidP="00AB60C1">
      <w:pPr>
        <w:pStyle w:val="ListParagraph"/>
        <w:rPr>
          <w:i/>
        </w:rPr>
      </w:pPr>
      <w:r w:rsidRPr="00AB60C1">
        <w:rPr>
          <w:i/>
        </w:rPr>
        <w:tab/>
        <w:t xml:space="preserve">(or see page </w:t>
      </w:r>
      <w:r w:rsidR="008432AD">
        <w:rPr>
          <w:i/>
        </w:rPr>
        <w:t>4</w:t>
      </w:r>
      <w:r w:rsidRPr="00AB60C1">
        <w:rPr>
          <w:i/>
        </w:rPr>
        <w:t xml:space="preserve"> of this handout)</w:t>
      </w:r>
    </w:p>
    <w:p w14:paraId="00313D50" w14:textId="0572AF8B" w:rsidR="00AB60C1" w:rsidRDefault="00AB60C1" w:rsidP="00AB60C1">
      <w:pPr>
        <w:pStyle w:val="ListParagraph"/>
      </w:pPr>
      <w:r>
        <w:t xml:space="preserve">Audio: </w:t>
      </w:r>
      <w:r w:rsidR="004C2E4C" w:rsidRPr="002F49FF">
        <w:rPr>
          <w:highlight w:val="yellow"/>
        </w:rPr>
        <w:t>[Link not included due to copyright restriction]</w:t>
      </w:r>
    </w:p>
    <w:p w14:paraId="040B64A1" w14:textId="77777777" w:rsidR="00A13F3D" w:rsidRPr="00C9706D" w:rsidRDefault="00A13F3D" w:rsidP="00A13F3D">
      <w:pPr>
        <w:ind w:left="1440"/>
        <w:rPr>
          <w:sz w:val="12"/>
          <w:szCs w:val="12"/>
        </w:rPr>
      </w:pPr>
    </w:p>
    <w:p w14:paraId="1EB22E6A" w14:textId="77777777" w:rsidR="00AB60C1" w:rsidRDefault="00AB60C1" w:rsidP="00AB60C1">
      <w:pPr>
        <w:pStyle w:val="ListParagraph"/>
        <w:numPr>
          <w:ilvl w:val="0"/>
          <w:numId w:val="20"/>
        </w:numPr>
      </w:pPr>
      <w:r>
        <w:t>There are five cadences in this excerpt. Give the measure number, key, &amp; cadence type of each:</w:t>
      </w:r>
    </w:p>
    <w:p w14:paraId="34AB6443" w14:textId="77777777" w:rsidR="00AB60C1" w:rsidRPr="00C9706D" w:rsidRDefault="00AB60C1" w:rsidP="00AB60C1">
      <w:pPr>
        <w:ind w:left="1440"/>
        <w:rPr>
          <w:sz w:val="12"/>
          <w:szCs w:val="12"/>
        </w:rPr>
      </w:pPr>
    </w:p>
    <w:p w14:paraId="2E322A52" w14:textId="77777777" w:rsidR="00AB60C1" w:rsidRPr="00C9706D" w:rsidRDefault="00AB60C1" w:rsidP="00AB60C1">
      <w:pPr>
        <w:ind w:left="1440"/>
        <w:rPr>
          <w:sz w:val="12"/>
          <w:szCs w:val="12"/>
        </w:rPr>
      </w:pPr>
      <w:r w:rsidRPr="00C9706D">
        <w:t xml:space="preserve">      </w:t>
      </w:r>
      <w:r w:rsidRPr="00C9706D">
        <w:rPr>
          <w:u w:val="single"/>
        </w:rPr>
        <w:t>Measure</w:t>
      </w:r>
      <w:r>
        <w:tab/>
        <w:t xml:space="preserve"> </w:t>
      </w:r>
      <w:r w:rsidRPr="00C9706D">
        <w:rPr>
          <w:u w:val="single"/>
        </w:rPr>
        <w:t>Key</w:t>
      </w:r>
      <w:r>
        <w:tab/>
      </w:r>
      <w:r w:rsidRPr="00C9706D">
        <w:rPr>
          <w:u w:val="single"/>
        </w:rPr>
        <w:t>Cadence Type</w:t>
      </w:r>
    </w:p>
    <w:p w14:paraId="558E464F" w14:textId="77777777" w:rsidR="00AB60C1" w:rsidRDefault="00AB60C1" w:rsidP="00AB60C1">
      <w:pPr>
        <w:pStyle w:val="ListParagraph"/>
        <w:numPr>
          <w:ilvl w:val="0"/>
          <w:numId w:val="21"/>
        </w:numPr>
      </w:pPr>
    </w:p>
    <w:p w14:paraId="4E2C1938" w14:textId="77777777" w:rsidR="00AB60C1" w:rsidRPr="00C9706D" w:rsidRDefault="00AB60C1" w:rsidP="00AB60C1">
      <w:pPr>
        <w:pStyle w:val="ListParagraph"/>
        <w:ind w:left="2160"/>
        <w:rPr>
          <w:sz w:val="12"/>
          <w:szCs w:val="12"/>
        </w:rPr>
      </w:pPr>
    </w:p>
    <w:p w14:paraId="0CD04EFE" w14:textId="77777777" w:rsidR="00AB60C1" w:rsidRDefault="00AB60C1" w:rsidP="00AB60C1">
      <w:pPr>
        <w:pStyle w:val="ListParagraph"/>
        <w:numPr>
          <w:ilvl w:val="0"/>
          <w:numId w:val="21"/>
        </w:numPr>
      </w:pPr>
    </w:p>
    <w:p w14:paraId="2E730AFD" w14:textId="77777777" w:rsidR="00AB60C1" w:rsidRPr="00C9706D" w:rsidRDefault="00AB60C1" w:rsidP="00AB60C1">
      <w:pPr>
        <w:pStyle w:val="ListParagraph"/>
        <w:ind w:left="2520"/>
        <w:rPr>
          <w:sz w:val="12"/>
          <w:szCs w:val="12"/>
        </w:rPr>
      </w:pPr>
    </w:p>
    <w:p w14:paraId="0E7965E7" w14:textId="77777777" w:rsidR="00AB60C1" w:rsidRDefault="00AB60C1" w:rsidP="00AB60C1">
      <w:pPr>
        <w:pStyle w:val="ListParagraph"/>
        <w:numPr>
          <w:ilvl w:val="0"/>
          <w:numId w:val="21"/>
        </w:numPr>
      </w:pPr>
    </w:p>
    <w:p w14:paraId="62470829" w14:textId="77777777" w:rsidR="00AB60C1" w:rsidRPr="00C9706D" w:rsidRDefault="00AB60C1" w:rsidP="00AB60C1">
      <w:pPr>
        <w:pStyle w:val="ListParagraph"/>
        <w:ind w:left="2520"/>
        <w:rPr>
          <w:sz w:val="12"/>
          <w:szCs w:val="12"/>
        </w:rPr>
      </w:pPr>
    </w:p>
    <w:p w14:paraId="5A110467" w14:textId="77777777" w:rsidR="00AB60C1" w:rsidRDefault="00AB60C1" w:rsidP="00AB60C1">
      <w:pPr>
        <w:pStyle w:val="ListParagraph"/>
        <w:numPr>
          <w:ilvl w:val="0"/>
          <w:numId w:val="21"/>
        </w:numPr>
      </w:pPr>
    </w:p>
    <w:p w14:paraId="59E2D8C1" w14:textId="77777777" w:rsidR="00AB60C1" w:rsidRPr="00C9706D" w:rsidRDefault="00AB60C1" w:rsidP="00AB60C1">
      <w:pPr>
        <w:pStyle w:val="ListParagraph"/>
        <w:ind w:left="2520"/>
        <w:rPr>
          <w:sz w:val="12"/>
          <w:szCs w:val="12"/>
        </w:rPr>
      </w:pPr>
    </w:p>
    <w:p w14:paraId="6EA24F2F" w14:textId="77777777" w:rsidR="00AB60C1" w:rsidRDefault="00AB60C1" w:rsidP="00AB60C1">
      <w:pPr>
        <w:pStyle w:val="ListParagraph"/>
        <w:numPr>
          <w:ilvl w:val="0"/>
          <w:numId w:val="21"/>
        </w:numPr>
      </w:pPr>
    </w:p>
    <w:p w14:paraId="26A1A1D4" w14:textId="77777777" w:rsidR="00A13F3D" w:rsidRPr="00A13F3D" w:rsidRDefault="00A13F3D" w:rsidP="00A13F3D">
      <w:pPr>
        <w:pStyle w:val="ListParagraph"/>
        <w:ind w:left="1800"/>
        <w:rPr>
          <w:sz w:val="12"/>
          <w:szCs w:val="12"/>
        </w:rPr>
      </w:pPr>
    </w:p>
    <w:p w14:paraId="78207892" w14:textId="77777777" w:rsidR="00A13F3D" w:rsidRPr="000E5082" w:rsidRDefault="00A13F3D" w:rsidP="00A13F3D">
      <w:pPr>
        <w:jc w:val="center"/>
      </w:pPr>
      <w:r w:rsidRPr="00CB2C83">
        <w:rPr>
          <w:i/>
        </w:rPr>
        <w:t>(continued)</w:t>
      </w:r>
    </w:p>
    <w:p w14:paraId="756F1A94" w14:textId="77777777" w:rsidR="00A13F3D" w:rsidRPr="000D3265" w:rsidRDefault="00A13F3D" w:rsidP="00A13F3D">
      <w:pPr>
        <w:jc w:val="center"/>
        <w:rPr>
          <w:rFonts w:ascii="TimesNewRomanPSMT" w:eastAsia="TimesNewRomanPSMT" w:hAnsi="TimesNewRomanPSMT" w:cs="TimesNewRomanPSMT"/>
          <w:sz w:val="12"/>
          <w:szCs w:val="12"/>
        </w:rPr>
      </w:pPr>
    </w:p>
    <w:p w14:paraId="425B9C4C" w14:textId="77777777" w:rsidR="00A13F3D" w:rsidRDefault="00A13F3D" w:rsidP="00A13F3D">
      <w:pPr>
        <w:jc w:val="center"/>
        <w:rPr>
          <w:rFonts w:ascii="TimesNewRomanPSMT" w:eastAsia="TimesNewRomanPSMT" w:hAnsi="TimesNewRomanPSMT" w:cs="TimesNewRomanPSMT"/>
        </w:rPr>
      </w:pPr>
      <w:r>
        <w:rPr>
          <w:rFonts w:ascii="TimesNewRomanPSMT" w:eastAsia="TimesNewRomanPSMT" w:hAnsi="TimesNewRomanPSMT" w:cs="TimesNewRomanPSMT"/>
          <w:noProof/>
          <w:lang w:eastAsia="en-US"/>
        </w:rPr>
        <w:drawing>
          <wp:inline distT="0" distB="0" distL="0" distR="0" wp14:anchorId="79E80DEB" wp14:editId="566AE5B5">
            <wp:extent cx="670560" cy="23622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C BY-SA 4 88x31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0560" cy="236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87E540" w14:textId="77777777" w:rsidR="00A13F3D" w:rsidRPr="004348C9" w:rsidRDefault="00A13F3D" w:rsidP="00A13F3D">
      <w:pPr>
        <w:jc w:val="center"/>
        <w:rPr>
          <w:rFonts w:ascii="TimesNewRomanPSMT" w:eastAsia="TimesNewRomanPSMT" w:hAnsi="TimesNewRomanPSMT" w:cs="TimesNewRomanPSMT"/>
          <w:sz w:val="8"/>
          <w:szCs w:val="8"/>
        </w:rPr>
      </w:pPr>
    </w:p>
    <w:p w14:paraId="2B72B9B1" w14:textId="77777777" w:rsidR="00A13F3D" w:rsidRPr="004348C9" w:rsidRDefault="00A13F3D" w:rsidP="00A13F3D">
      <w:pPr>
        <w:jc w:val="center"/>
        <w:rPr>
          <w:rFonts w:ascii="TimesNewRomanPSMT" w:eastAsia="TimesNewRomanPSMT" w:hAnsi="TimesNewRomanPSMT" w:cs="TimesNewRomanPSMT"/>
          <w:sz w:val="22"/>
          <w:szCs w:val="22"/>
        </w:rPr>
      </w:pPr>
      <w:r w:rsidRPr="004348C9">
        <w:rPr>
          <w:rFonts w:ascii="TimesNewRomanPSMT" w:eastAsia="TimesNewRomanPSMT" w:hAnsi="TimesNewRomanPSMT" w:cs="TimesNewRomanPSMT"/>
          <w:sz w:val="22"/>
          <w:szCs w:val="22"/>
        </w:rPr>
        <w:t xml:space="preserve">Copyright © 2017 by Kyle Gullings – </w:t>
      </w:r>
      <w:r w:rsidRPr="004348C9">
        <w:rPr>
          <w:rFonts w:ascii="TimesNewRomanPSMT" w:eastAsia="TimesNewRomanPSMT" w:hAnsi="TimesNewRomanPSMT" w:cs="TimesNewRomanPSMT"/>
          <w:sz w:val="22"/>
          <w:szCs w:val="22"/>
          <w:u w:val="single"/>
        </w:rPr>
        <w:t>www.kylegullings.com</w:t>
      </w:r>
    </w:p>
    <w:p w14:paraId="6B4A954A" w14:textId="77777777" w:rsidR="00A13F3D" w:rsidRPr="004348C9" w:rsidRDefault="00A13F3D" w:rsidP="00A13F3D">
      <w:pPr>
        <w:jc w:val="center"/>
        <w:rPr>
          <w:rFonts w:ascii="TimesNewRomanPSMT" w:eastAsia="TimesNewRomanPSMT" w:hAnsi="TimesNewRomanPSMT" w:cs="TimesNewRomanPSMT"/>
          <w:sz w:val="22"/>
          <w:szCs w:val="22"/>
        </w:rPr>
      </w:pPr>
      <w:r w:rsidRPr="004348C9">
        <w:rPr>
          <w:rFonts w:ascii="TimesNewRomanPSMT" w:eastAsia="TimesNewRomanPSMT" w:hAnsi="TimesNewRomanPSMT" w:cs="TimesNewRomanPSMT"/>
          <w:sz w:val="22"/>
          <w:szCs w:val="22"/>
        </w:rPr>
        <w:t>Licensed under a Creative Commons Attribution-ShareAlike 4.0 International License.</w:t>
      </w:r>
    </w:p>
    <w:p w14:paraId="7512CA8A" w14:textId="274E177E" w:rsidR="00A13F3D" w:rsidRDefault="00A13F3D" w:rsidP="00A25E41">
      <w:pPr>
        <w:pStyle w:val="ListParagraph"/>
        <w:ind w:left="0"/>
        <w:jc w:val="center"/>
      </w:pPr>
      <w:r w:rsidRPr="004348C9">
        <w:rPr>
          <w:rFonts w:ascii="TimesNewRomanPSMT" w:eastAsia="TimesNewRomanPSMT" w:hAnsi="TimesNewRomanPSMT" w:cs="TimesNewRomanPSMT"/>
          <w:sz w:val="22"/>
          <w:szCs w:val="22"/>
        </w:rPr>
        <w:t xml:space="preserve">For more information, visit </w:t>
      </w:r>
      <w:r w:rsidRPr="004348C9">
        <w:rPr>
          <w:rFonts w:ascii="TimesNewRomanPSMT" w:eastAsia="TimesNewRomanPSMT" w:hAnsi="TimesNewRomanPSMT" w:cs="TimesNewRomanPSMT"/>
          <w:sz w:val="22"/>
          <w:szCs w:val="22"/>
          <w:u w:val="single"/>
        </w:rPr>
        <w:t>https://creativecommons.org/licenses/by-sa/4.0/</w:t>
      </w:r>
      <w:r w:rsidRPr="004348C9">
        <w:rPr>
          <w:rFonts w:ascii="TimesNewRomanPSMT" w:eastAsia="TimesNewRomanPSMT" w:hAnsi="TimesNewRomanPSMT" w:cs="TimesNewRomanPSMT"/>
          <w:sz w:val="22"/>
          <w:szCs w:val="22"/>
        </w:rPr>
        <w:t>.</w:t>
      </w:r>
    </w:p>
    <w:p w14:paraId="366B2001" w14:textId="77777777" w:rsidR="00AB60C1" w:rsidRDefault="00AB60C1" w:rsidP="00AB60C1">
      <w:pPr>
        <w:pStyle w:val="ListParagraph"/>
        <w:numPr>
          <w:ilvl w:val="0"/>
          <w:numId w:val="20"/>
        </w:numPr>
      </w:pPr>
      <w:r>
        <w:lastRenderedPageBreak/>
        <w:t>What is the form of this excerpt? (Circle one):   Simple binary   Simple ternary</w:t>
      </w:r>
    </w:p>
    <w:p w14:paraId="46B78DC5" w14:textId="77777777" w:rsidR="00AB60C1" w:rsidRDefault="00AB60C1" w:rsidP="00AB60C1">
      <w:pPr>
        <w:pStyle w:val="ListParagraph"/>
        <w:ind w:left="1440" w:firstLine="720"/>
      </w:pPr>
      <w:r>
        <w:t>Give reasons for your answer:</w:t>
      </w:r>
    </w:p>
    <w:p w14:paraId="0AC69C61" w14:textId="77777777" w:rsidR="006D38F6" w:rsidRPr="00861677" w:rsidRDefault="006D38F6" w:rsidP="006D38F6">
      <w:pPr>
        <w:ind w:left="1080"/>
        <w:rPr>
          <w:sz w:val="12"/>
          <w:szCs w:val="12"/>
        </w:rPr>
      </w:pPr>
    </w:p>
    <w:p w14:paraId="0069F89A" w14:textId="77777777" w:rsidR="006D38F6" w:rsidRDefault="006D38F6" w:rsidP="006D38F6">
      <w:r>
        <w:t>__________________________________________________________________________________________</w:t>
      </w:r>
    </w:p>
    <w:p w14:paraId="7C72EABB" w14:textId="77777777" w:rsidR="006D38F6" w:rsidRPr="00861677" w:rsidRDefault="006D38F6" w:rsidP="006D38F6">
      <w:pPr>
        <w:ind w:left="1080"/>
        <w:rPr>
          <w:sz w:val="12"/>
          <w:szCs w:val="12"/>
        </w:rPr>
      </w:pPr>
    </w:p>
    <w:p w14:paraId="5FA41061" w14:textId="77777777" w:rsidR="006D38F6" w:rsidRDefault="006D38F6" w:rsidP="006D38F6">
      <w:r>
        <w:t>__________________________________________________________________________________________</w:t>
      </w:r>
    </w:p>
    <w:p w14:paraId="341538A0" w14:textId="77777777" w:rsidR="006D38F6" w:rsidRPr="00861677" w:rsidRDefault="006D38F6" w:rsidP="006D38F6">
      <w:pPr>
        <w:ind w:left="1080"/>
        <w:rPr>
          <w:sz w:val="12"/>
          <w:szCs w:val="12"/>
        </w:rPr>
      </w:pPr>
    </w:p>
    <w:p w14:paraId="2D2A0E5E" w14:textId="77777777" w:rsidR="006D38F6" w:rsidRDefault="006D38F6" w:rsidP="006D38F6">
      <w:r>
        <w:t>__________________________________________________________________________________________</w:t>
      </w:r>
    </w:p>
    <w:p w14:paraId="4176077C" w14:textId="77777777" w:rsidR="006D38F6" w:rsidRPr="00861677" w:rsidRDefault="006D38F6" w:rsidP="006D38F6">
      <w:pPr>
        <w:ind w:left="1080"/>
        <w:rPr>
          <w:sz w:val="12"/>
          <w:szCs w:val="12"/>
        </w:rPr>
      </w:pPr>
    </w:p>
    <w:p w14:paraId="680A09FE" w14:textId="77777777" w:rsidR="006D38F6" w:rsidRDefault="006D38F6" w:rsidP="006D38F6">
      <w:r>
        <w:t>__________________________________________________________________________________________</w:t>
      </w:r>
    </w:p>
    <w:p w14:paraId="642E4F54" w14:textId="77777777" w:rsidR="006D38F6" w:rsidRDefault="006D38F6" w:rsidP="00AB60C1">
      <w:pPr>
        <w:pStyle w:val="ListParagraph"/>
        <w:ind w:left="1440" w:firstLine="720"/>
      </w:pPr>
    </w:p>
    <w:p w14:paraId="5FA64598" w14:textId="77777777" w:rsidR="006D38F6" w:rsidRDefault="006D38F6" w:rsidP="00AB60C1">
      <w:pPr>
        <w:pStyle w:val="ListParagraph"/>
        <w:ind w:left="1440" w:firstLine="720"/>
      </w:pPr>
    </w:p>
    <w:p w14:paraId="08C8D0A2" w14:textId="77777777" w:rsidR="00AB60C1" w:rsidRDefault="00C3110C" w:rsidP="006D38F6">
      <w:pPr>
        <w:pStyle w:val="ListParagraph"/>
        <w:numPr>
          <w:ilvl w:val="0"/>
          <w:numId w:val="15"/>
        </w:numPr>
      </w:pPr>
      <w:r>
        <w:t>T</w:t>
      </w:r>
      <w:r w:rsidR="006D38F6">
        <w:t xml:space="preserve">he distinction between binary and ternary forms are </w:t>
      </w:r>
      <w:r>
        <w:t xml:space="preserve">often </w:t>
      </w:r>
      <w:r w:rsidR="006D38F6">
        <w:t xml:space="preserve">blurred. What are some of the best clues </w:t>
      </w:r>
      <w:r>
        <w:t xml:space="preserve">that a particular passage of music is in </w:t>
      </w:r>
      <w:r w:rsidR="006D38F6">
        <w:t xml:space="preserve">ternary </w:t>
      </w:r>
      <w:r>
        <w:t xml:space="preserve">form vs. </w:t>
      </w:r>
      <w:r w:rsidR="006D38F6">
        <w:t>binary (or rounded binary)</w:t>
      </w:r>
      <w:r>
        <w:t xml:space="preserve"> form</w:t>
      </w:r>
      <w:r w:rsidR="006D38F6">
        <w:t>?</w:t>
      </w:r>
    </w:p>
    <w:p w14:paraId="1AF8865C" w14:textId="77777777" w:rsidR="00861677" w:rsidRPr="00861677" w:rsidRDefault="00861677" w:rsidP="00861677">
      <w:pPr>
        <w:ind w:left="1080"/>
        <w:rPr>
          <w:sz w:val="12"/>
          <w:szCs w:val="12"/>
        </w:rPr>
      </w:pPr>
    </w:p>
    <w:p w14:paraId="4B47310B" w14:textId="77777777" w:rsidR="006D38F6" w:rsidRDefault="006D38F6" w:rsidP="006D38F6">
      <w:r>
        <w:t>__________________________________________________________________________________________</w:t>
      </w:r>
    </w:p>
    <w:p w14:paraId="053140A0" w14:textId="77777777" w:rsidR="006D38F6" w:rsidRPr="00861677" w:rsidRDefault="006D38F6" w:rsidP="006D38F6">
      <w:pPr>
        <w:ind w:left="1080"/>
        <w:rPr>
          <w:sz w:val="12"/>
          <w:szCs w:val="12"/>
        </w:rPr>
      </w:pPr>
    </w:p>
    <w:p w14:paraId="4D88F47E" w14:textId="77777777" w:rsidR="006D38F6" w:rsidRDefault="006D38F6" w:rsidP="006D38F6">
      <w:r>
        <w:t>__________________________________________________________________________________________</w:t>
      </w:r>
    </w:p>
    <w:p w14:paraId="1A1872B9" w14:textId="77777777" w:rsidR="006D38F6" w:rsidRPr="00861677" w:rsidRDefault="006D38F6" w:rsidP="006D38F6">
      <w:pPr>
        <w:ind w:left="1080"/>
        <w:rPr>
          <w:sz w:val="12"/>
          <w:szCs w:val="12"/>
        </w:rPr>
      </w:pPr>
    </w:p>
    <w:p w14:paraId="36F5DABB" w14:textId="77777777" w:rsidR="006D38F6" w:rsidRDefault="006D38F6" w:rsidP="006D38F6">
      <w:r>
        <w:t>__________________________________________________________________________________________</w:t>
      </w:r>
    </w:p>
    <w:p w14:paraId="10D50244" w14:textId="77777777" w:rsidR="006D38F6" w:rsidRPr="00861677" w:rsidRDefault="006D38F6" w:rsidP="006D38F6">
      <w:pPr>
        <w:ind w:left="1080"/>
        <w:rPr>
          <w:sz w:val="12"/>
          <w:szCs w:val="12"/>
        </w:rPr>
      </w:pPr>
    </w:p>
    <w:p w14:paraId="56C4A55F" w14:textId="77777777" w:rsidR="006D38F6" w:rsidRDefault="006D38F6" w:rsidP="006D38F6">
      <w:r>
        <w:t>__________________________________________________________________________________________</w:t>
      </w:r>
    </w:p>
    <w:p w14:paraId="51090FF7" w14:textId="77777777" w:rsidR="006D38F6" w:rsidRPr="00861677" w:rsidRDefault="006D38F6" w:rsidP="006D38F6">
      <w:pPr>
        <w:ind w:left="1080"/>
        <w:rPr>
          <w:sz w:val="12"/>
          <w:szCs w:val="12"/>
        </w:rPr>
      </w:pPr>
    </w:p>
    <w:p w14:paraId="63B66A7E" w14:textId="77777777" w:rsidR="006D38F6" w:rsidRDefault="006D38F6" w:rsidP="006D38F6">
      <w:r>
        <w:t>__________________________________________________________________________________________</w:t>
      </w:r>
    </w:p>
    <w:p w14:paraId="682055F6" w14:textId="77777777" w:rsidR="006D38F6" w:rsidRPr="00861677" w:rsidRDefault="006D38F6" w:rsidP="006D38F6">
      <w:pPr>
        <w:ind w:left="1080"/>
        <w:rPr>
          <w:sz w:val="12"/>
          <w:szCs w:val="12"/>
        </w:rPr>
      </w:pPr>
    </w:p>
    <w:p w14:paraId="3B8EB7AD" w14:textId="77777777" w:rsidR="006D38F6" w:rsidRDefault="006D38F6" w:rsidP="006D38F6">
      <w:r>
        <w:t>__________________________________________________________________________________________</w:t>
      </w:r>
    </w:p>
    <w:p w14:paraId="6D29449B" w14:textId="77777777" w:rsidR="006D38F6" w:rsidRPr="00861677" w:rsidRDefault="006D38F6" w:rsidP="006D38F6">
      <w:pPr>
        <w:ind w:left="1080"/>
        <w:rPr>
          <w:sz w:val="12"/>
          <w:szCs w:val="12"/>
        </w:rPr>
      </w:pPr>
    </w:p>
    <w:p w14:paraId="6339E990" w14:textId="77777777" w:rsidR="006D38F6" w:rsidRDefault="006D38F6" w:rsidP="006D38F6">
      <w:r>
        <w:t>__________________________________________________________________________________________</w:t>
      </w:r>
    </w:p>
    <w:p w14:paraId="3FC231DF" w14:textId="77777777" w:rsidR="00EC7813" w:rsidRPr="00861677" w:rsidRDefault="00EC7813" w:rsidP="00EC7813">
      <w:pPr>
        <w:ind w:left="1080"/>
        <w:rPr>
          <w:sz w:val="12"/>
          <w:szCs w:val="12"/>
        </w:rPr>
      </w:pPr>
    </w:p>
    <w:p w14:paraId="18001BD2" w14:textId="77777777" w:rsidR="00EC7813" w:rsidRDefault="00EC7813" w:rsidP="00EC7813">
      <w:r>
        <w:t>__________________________________________________________________________________________</w:t>
      </w:r>
    </w:p>
    <w:p w14:paraId="5737F8AA" w14:textId="77777777" w:rsidR="00EC7813" w:rsidRPr="00861677" w:rsidRDefault="00EC7813" w:rsidP="00EC7813">
      <w:pPr>
        <w:ind w:left="1080"/>
        <w:rPr>
          <w:sz w:val="12"/>
          <w:szCs w:val="12"/>
        </w:rPr>
      </w:pPr>
    </w:p>
    <w:p w14:paraId="194B8680" w14:textId="77777777" w:rsidR="00EC7813" w:rsidRDefault="00EC7813" w:rsidP="00EC7813">
      <w:r>
        <w:t>__________________________________________________________________________________________</w:t>
      </w:r>
    </w:p>
    <w:p w14:paraId="01738FD4" w14:textId="77777777" w:rsidR="00EC7813" w:rsidRPr="00861677" w:rsidRDefault="00EC7813" w:rsidP="00EC7813">
      <w:pPr>
        <w:ind w:left="1080"/>
        <w:rPr>
          <w:sz w:val="12"/>
          <w:szCs w:val="12"/>
        </w:rPr>
      </w:pPr>
    </w:p>
    <w:p w14:paraId="49617BC0" w14:textId="77777777" w:rsidR="00EC7813" w:rsidRDefault="00EC7813" w:rsidP="00EC7813">
      <w:r>
        <w:t>__________________________________________________________________________________________</w:t>
      </w:r>
    </w:p>
    <w:p w14:paraId="3BD55662" w14:textId="77777777" w:rsidR="00EC7813" w:rsidRPr="00861677" w:rsidRDefault="00EC7813" w:rsidP="00EC7813">
      <w:pPr>
        <w:ind w:left="1080"/>
        <w:rPr>
          <w:sz w:val="12"/>
          <w:szCs w:val="12"/>
        </w:rPr>
      </w:pPr>
    </w:p>
    <w:p w14:paraId="025FC68C" w14:textId="77777777" w:rsidR="00EC7813" w:rsidRDefault="00EC7813" w:rsidP="00EC7813">
      <w:r>
        <w:t>__________________________________________________________________________________________</w:t>
      </w:r>
    </w:p>
    <w:p w14:paraId="2F508D47" w14:textId="77777777" w:rsidR="00EC7813" w:rsidRPr="00861677" w:rsidRDefault="00EC7813" w:rsidP="00EC7813">
      <w:pPr>
        <w:ind w:left="1080"/>
        <w:rPr>
          <w:sz w:val="12"/>
          <w:szCs w:val="12"/>
        </w:rPr>
      </w:pPr>
    </w:p>
    <w:p w14:paraId="40489AE9" w14:textId="77777777" w:rsidR="00EC7813" w:rsidRDefault="00EC7813" w:rsidP="00EC7813">
      <w:r>
        <w:t>__________________________________________________________________________________________</w:t>
      </w:r>
    </w:p>
    <w:p w14:paraId="3C6BBD61" w14:textId="77777777" w:rsidR="00EC7813" w:rsidRPr="00861677" w:rsidRDefault="00EC7813" w:rsidP="00EC7813">
      <w:pPr>
        <w:ind w:left="1080"/>
        <w:rPr>
          <w:sz w:val="12"/>
          <w:szCs w:val="12"/>
        </w:rPr>
      </w:pPr>
    </w:p>
    <w:p w14:paraId="0C4CF8D3" w14:textId="77777777" w:rsidR="00EC7813" w:rsidRDefault="00EC7813" w:rsidP="00EC7813">
      <w:r>
        <w:t>__________________________________________________________________________________________</w:t>
      </w:r>
    </w:p>
    <w:p w14:paraId="7FF26E2C" w14:textId="77777777" w:rsidR="00EC7813" w:rsidRPr="00861677" w:rsidRDefault="00EC7813" w:rsidP="00EC7813">
      <w:pPr>
        <w:ind w:left="1080"/>
        <w:rPr>
          <w:sz w:val="12"/>
          <w:szCs w:val="12"/>
        </w:rPr>
      </w:pPr>
    </w:p>
    <w:p w14:paraId="12797EAE" w14:textId="77777777" w:rsidR="00EC7813" w:rsidRDefault="00EC7813" w:rsidP="00EC7813">
      <w:r>
        <w:t>__________________________________________________________________________________________</w:t>
      </w:r>
    </w:p>
    <w:p w14:paraId="59FD93E1" w14:textId="77777777" w:rsidR="00EC7813" w:rsidRPr="00861677" w:rsidRDefault="00EC7813" w:rsidP="00EC7813">
      <w:pPr>
        <w:ind w:left="1080"/>
        <w:rPr>
          <w:sz w:val="12"/>
          <w:szCs w:val="12"/>
        </w:rPr>
      </w:pPr>
    </w:p>
    <w:p w14:paraId="6BB48C49" w14:textId="77777777" w:rsidR="00A13F3D" w:rsidRDefault="00A13F3D" w:rsidP="00A13F3D">
      <w:r>
        <w:t>__________________________________________________________________________________________</w:t>
      </w:r>
    </w:p>
    <w:p w14:paraId="0876C6BB" w14:textId="77777777" w:rsidR="00A13F3D" w:rsidRPr="00861677" w:rsidRDefault="00A13F3D" w:rsidP="00A13F3D">
      <w:pPr>
        <w:ind w:left="1080"/>
        <w:rPr>
          <w:sz w:val="12"/>
          <w:szCs w:val="12"/>
        </w:rPr>
      </w:pPr>
    </w:p>
    <w:p w14:paraId="4FB2B14D" w14:textId="77777777" w:rsidR="00A13F3D" w:rsidRDefault="00A13F3D" w:rsidP="00A13F3D">
      <w:r>
        <w:t>__________________________________________________________________________________________</w:t>
      </w:r>
    </w:p>
    <w:p w14:paraId="1548A7C0" w14:textId="77777777" w:rsidR="00A13F3D" w:rsidRPr="00861677" w:rsidRDefault="00A13F3D" w:rsidP="00A13F3D">
      <w:pPr>
        <w:ind w:left="1080"/>
        <w:rPr>
          <w:sz w:val="12"/>
          <w:szCs w:val="12"/>
        </w:rPr>
      </w:pPr>
    </w:p>
    <w:p w14:paraId="1F581CE3" w14:textId="77777777" w:rsidR="00A13F3D" w:rsidRDefault="00A13F3D" w:rsidP="00A13F3D">
      <w:r>
        <w:t>__________________________________________________________________________________________</w:t>
      </w:r>
    </w:p>
    <w:p w14:paraId="1258E36B" w14:textId="77777777" w:rsidR="00A13F3D" w:rsidRPr="00861677" w:rsidRDefault="00A13F3D" w:rsidP="00A13F3D">
      <w:pPr>
        <w:ind w:left="1080"/>
        <w:rPr>
          <w:sz w:val="12"/>
          <w:szCs w:val="12"/>
        </w:rPr>
      </w:pPr>
    </w:p>
    <w:p w14:paraId="77194720" w14:textId="77777777" w:rsidR="00A13F3D" w:rsidRDefault="00A13F3D" w:rsidP="00A13F3D">
      <w:r>
        <w:t>__________________________________________________________________________________________</w:t>
      </w:r>
    </w:p>
    <w:p w14:paraId="1FCA8CDD" w14:textId="77777777" w:rsidR="00A13F3D" w:rsidRPr="00861677" w:rsidRDefault="00A13F3D" w:rsidP="00A13F3D">
      <w:pPr>
        <w:ind w:left="1080"/>
        <w:rPr>
          <w:sz w:val="12"/>
          <w:szCs w:val="12"/>
        </w:rPr>
      </w:pPr>
    </w:p>
    <w:p w14:paraId="388AC60A" w14:textId="77777777" w:rsidR="00A13F3D" w:rsidRDefault="00A13F3D" w:rsidP="00A13F3D">
      <w:r>
        <w:t>__________________________________________________________________________________________</w:t>
      </w:r>
    </w:p>
    <w:p w14:paraId="3EDC399C" w14:textId="77777777" w:rsidR="00A13F3D" w:rsidRPr="00861677" w:rsidRDefault="00A13F3D" w:rsidP="00A13F3D">
      <w:pPr>
        <w:ind w:left="1080"/>
        <w:rPr>
          <w:sz w:val="12"/>
          <w:szCs w:val="12"/>
        </w:rPr>
      </w:pPr>
    </w:p>
    <w:p w14:paraId="219AF68E" w14:textId="77777777" w:rsidR="00A13F3D" w:rsidRDefault="00A13F3D" w:rsidP="00A13F3D">
      <w:r>
        <w:t>__________________________________________________________________________________________</w:t>
      </w:r>
    </w:p>
    <w:p w14:paraId="50F17A1B" w14:textId="77777777" w:rsidR="00A13F3D" w:rsidRPr="00861677" w:rsidRDefault="00A13F3D" w:rsidP="00A13F3D">
      <w:pPr>
        <w:ind w:left="1080"/>
        <w:rPr>
          <w:sz w:val="12"/>
          <w:szCs w:val="12"/>
        </w:rPr>
      </w:pPr>
    </w:p>
    <w:p w14:paraId="5AE63373" w14:textId="77777777" w:rsidR="00A13F3D" w:rsidRDefault="00A13F3D" w:rsidP="00A13F3D">
      <w:r>
        <w:t>__________________________________________________________________________________________</w:t>
      </w:r>
    </w:p>
    <w:p w14:paraId="4C50B438" w14:textId="77777777" w:rsidR="00A13F3D" w:rsidRPr="00861677" w:rsidRDefault="00A13F3D" w:rsidP="00A13F3D">
      <w:pPr>
        <w:ind w:left="1080"/>
        <w:rPr>
          <w:sz w:val="12"/>
          <w:szCs w:val="12"/>
        </w:rPr>
      </w:pPr>
    </w:p>
    <w:p w14:paraId="44AAD4B9" w14:textId="77777777" w:rsidR="00EC7813" w:rsidRDefault="00EC7813" w:rsidP="00EC7813">
      <w:r>
        <w:t>__________________________________________________________________________________________</w:t>
      </w:r>
    </w:p>
    <w:p w14:paraId="68AF8E5A" w14:textId="77777777" w:rsidR="006D38F6" w:rsidRPr="00861677" w:rsidRDefault="006D38F6" w:rsidP="006D38F6">
      <w:pPr>
        <w:ind w:left="1080"/>
        <w:rPr>
          <w:sz w:val="12"/>
          <w:szCs w:val="12"/>
        </w:rPr>
      </w:pPr>
    </w:p>
    <w:p w14:paraId="31F50809" w14:textId="77777777" w:rsidR="006D38F6" w:rsidRDefault="006D38F6" w:rsidP="006D38F6">
      <w:r>
        <w:t>__________________________________________________________________________________________</w:t>
      </w:r>
    </w:p>
    <w:p w14:paraId="204205FB" w14:textId="77777777" w:rsidR="00861677" w:rsidRPr="00861677" w:rsidRDefault="00861677" w:rsidP="00861677">
      <w:pPr>
        <w:ind w:left="1080"/>
        <w:rPr>
          <w:sz w:val="12"/>
          <w:szCs w:val="12"/>
        </w:rPr>
      </w:pPr>
    </w:p>
    <w:p w14:paraId="1FEC3751" w14:textId="77777777" w:rsidR="00622348" w:rsidRDefault="00861677" w:rsidP="00861677">
      <w:r>
        <w:t>__________________________________________________________________________________________</w:t>
      </w:r>
    </w:p>
    <w:p w14:paraId="4412DCB1" w14:textId="77777777" w:rsidR="00A42C62" w:rsidRDefault="00582316" w:rsidP="00A42C62">
      <w:pPr>
        <w:jc w:val="center"/>
      </w:pPr>
      <w:r>
        <w:br w:type="page"/>
      </w:r>
    </w:p>
    <w:p w14:paraId="22A949F8" w14:textId="77777777" w:rsidR="00A42C62" w:rsidRDefault="00A42C62" w:rsidP="00A42C62">
      <w:pPr>
        <w:jc w:val="center"/>
      </w:pPr>
      <w:r>
        <w:rPr>
          <w:noProof/>
          <w:lang w:eastAsia="en-US"/>
        </w:rPr>
        <w:lastRenderedPageBreak/>
        <w:drawing>
          <wp:inline distT="0" distB="0" distL="0" distR="0" wp14:anchorId="0ED9EA50" wp14:editId="58FEC26C">
            <wp:extent cx="6638544" cy="8979408"/>
            <wp:effectExtent l="0" t="0" r="0" b="0"/>
            <wp:docPr id="4" name="Picture 4" descr="C:\Users\gullings\Desktop\Dropbox\Current School\2 Fall 2016 Music Theory III\Materials\Graded Homework and Practice\Excerpts\Music Theory III - Practice Exercises 6 - Simple binary and ternary forms - ex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gullings\Desktop\Dropbox\Current School\2 Fall 2016 Music Theory III\Materials\Graded Homework and Practice\Excerpts\Music Theory III - Practice Exercises 6 - Simple binary and ternary forms - ex 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500" t="2790" r="7222" b="8154"/>
                    <a:stretch/>
                  </pic:blipFill>
                  <pic:spPr bwMode="auto">
                    <a:xfrm>
                      <a:off x="0" y="0"/>
                      <a:ext cx="6638544" cy="89794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3877680" w14:textId="77777777" w:rsidR="00582316" w:rsidRPr="00861677" w:rsidRDefault="00A42C62" w:rsidP="00A42C62">
      <w:pPr>
        <w:jc w:val="center"/>
      </w:pPr>
      <w:r>
        <w:rPr>
          <w:noProof/>
          <w:lang w:eastAsia="en-US"/>
        </w:rPr>
        <w:drawing>
          <wp:inline distT="0" distB="0" distL="0" distR="0" wp14:anchorId="40758E63" wp14:editId="78E44E0B">
            <wp:extent cx="6446520" cy="8577072"/>
            <wp:effectExtent l="0" t="0" r="0" b="0"/>
            <wp:docPr id="5" name="Picture 5" descr="C:\Users\gullings\Desktop\Dropbox\Current School\2 Fall 2016 Music Theory III\Materials\Graded Homework and Practice\Excerpts\Music Theory III - Practice Exercises 6 - Simple binary and ternary forms - ex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gullings\Desktop\Dropbox\Current School\2 Fall 2016 Music Theory III\Materials\Graded Homework and Practice\Excerpts\Music Theory III - Practice Exercises 6 - Simple binary and ternary forms - ex 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918" t="4584" r="6745" b="14791"/>
                    <a:stretch/>
                  </pic:blipFill>
                  <pic:spPr bwMode="auto">
                    <a:xfrm>
                      <a:off x="0" y="0"/>
                      <a:ext cx="6446520" cy="85770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582316" w:rsidRPr="00861677" w:rsidSect="00582316">
      <w:headerReference w:type="default" r:id="rId16"/>
      <w:pgSz w:w="12240" w:h="15840"/>
      <w:pgMar w:top="720" w:right="720" w:bottom="720" w:left="72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7E89C6D" w14:textId="77777777" w:rsidR="002F49FF" w:rsidRDefault="002F49FF" w:rsidP="00582316">
      <w:r>
        <w:separator/>
      </w:r>
    </w:p>
  </w:endnote>
  <w:endnote w:type="continuationSeparator" w:id="0">
    <w:p w14:paraId="5BF0C6D8" w14:textId="77777777" w:rsidR="002F49FF" w:rsidRDefault="002F49FF" w:rsidP="0058231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tarSymbol">
    <w:altName w:val="Arial Unicode MS"/>
    <w:charset w:val="00"/>
    <w:family w:val="auto"/>
    <w:pitch w:val="default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MS Mincho">
    <w:altName w:val="ＭＳ 明朝"/>
    <w:charset w:val="80"/>
    <w:family w:val="modern"/>
    <w:pitch w:val="fixed"/>
    <w:sig w:usb0="E00002FF" w:usb1="6AC7FDFB" w:usb2="00000012" w:usb3="00000000" w:csb0="0002009F" w:csb1="00000000"/>
  </w:font>
  <w:font w:name="Tahoma">
    <w:panose1 w:val="020B0604030504040204"/>
    <w:charset w:val="00"/>
    <w:family w:val="auto"/>
    <w:pitch w:val="variable"/>
    <w:sig w:usb0="00000003" w:usb1="00000000" w:usb2="00000000" w:usb3="00000000" w:csb0="00000001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TimesNewRomanPSMT">
    <w:altName w:val="Times New Roman"/>
    <w:charset w:val="00"/>
    <w:family w:val="roman"/>
    <w:pitch w:val="default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libri Light">
    <w:altName w:val="Consolas"/>
    <w:charset w:val="00"/>
    <w:family w:val="swiss"/>
    <w:pitch w:val="variable"/>
    <w:sig w:usb0="A00002EF" w:usb1="4000207B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6992F348" w14:textId="77777777" w:rsidR="002F49FF" w:rsidRDefault="002F49FF" w:rsidP="00582316">
      <w:r>
        <w:separator/>
      </w:r>
    </w:p>
  </w:footnote>
  <w:footnote w:type="continuationSeparator" w:id="0">
    <w:p w14:paraId="24BFFEEE" w14:textId="77777777" w:rsidR="002F49FF" w:rsidRDefault="002F49FF" w:rsidP="00582316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FD2968E" w14:textId="4E2B04CF" w:rsidR="002F49FF" w:rsidRDefault="002F49FF" w:rsidP="00582316">
    <w:pPr>
      <w:pStyle w:val="Header"/>
      <w:jc w:val="center"/>
      <w:rPr>
        <w:i/>
        <w:u w:val="single"/>
      </w:rPr>
    </w:pPr>
    <w:r>
      <w:rPr>
        <w:i/>
        <w:u w:val="single"/>
      </w:rPr>
      <w:t>Simple Binary &amp; Ternary Forms</w:t>
    </w:r>
  </w:p>
  <w:p w14:paraId="2CE6B501" w14:textId="77777777" w:rsidR="002F49FF" w:rsidRPr="00582316" w:rsidRDefault="002F49FF" w:rsidP="00582316">
    <w:pPr>
      <w:pStyle w:val="Header"/>
      <w:jc w:val="center"/>
      <w:rPr>
        <w:i/>
        <w:u w:val="single"/>
      </w:rPr>
    </w:pP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1D"/>
    <w:multiLevelType w:val="multilevel"/>
    <w:tmpl w:val="1DE64AF0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>
    <w:nsid w:val="00000001"/>
    <w:multiLevelType w:val="multilevel"/>
    <w:tmpl w:val="00000001"/>
    <w:name w:val="WW8Num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cs="StarSymbol"/>
        <w:sz w:val="18"/>
        <w:szCs w:val="18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tarSymbol"/>
        <w:sz w:val="18"/>
        <w:szCs w:val="18"/>
      </w:rPr>
    </w:lvl>
    <w:lvl w:ilvl="2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StarSymbol"/>
        <w:sz w:val="18"/>
        <w:szCs w:val="18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tarSymbol"/>
        <w:sz w:val="18"/>
        <w:szCs w:val="18"/>
      </w:rPr>
    </w:lvl>
    <w:lvl w:ilvl="4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tarSymbol"/>
        <w:sz w:val="18"/>
        <w:szCs w:val="18"/>
      </w:rPr>
    </w:lvl>
    <w:lvl w:ilvl="5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tarSymbol"/>
        <w:sz w:val="18"/>
        <w:szCs w:val="18"/>
      </w:rPr>
    </w:lvl>
    <w:lvl w:ilvl="6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StarSymbol"/>
        <w:sz w:val="18"/>
        <w:szCs w:val="18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tarSymbol"/>
        <w:sz w:val="18"/>
        <w:szCs w:val="18"/>
      </w:rPr>
    </w:lvl>
    <w:lvl w:ilvl="8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StarSymbol"/>
        <w:sz w:val="18"/>
        <w:szCs w:val="18"/>
      </w:rPr>
    </w:lvl>
  </w:abstractNum>
  <w:abstractNum w:abstractNumId="2">
    <w:nsid w:val="00000002"/>
    <w:multiLevelType w:val="multilevel"/>
    <w:tmpl w:val="00000002"/>
    <w:name w:val="WW8Num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cs="StarSymbol"/>
        <w:sz w:val="18"/>
        <w:szCs w:val="18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tarSymbol"/>
        <w:sz w:val="18"/>
        <w:szCs w:val="18"/>
      </w:rPr>
    </w:lvl>
    <w:lvl w:ilvl="2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StarSymbol"/>
        <w:sz w:val="18"/>
        <w:szCs w:val="18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tarSymbol"/>
        <w:sz w:val="18"/>
        <w:szCs w:val="18"/>
      </w:rPr>
    </w:lvl>
    <w:lvl w:ilvl="4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tarSymbol"/>
        <w:sz w:val="18"/>
        <w:szCs w:val="18"/>
      </w:rPr>
    </w:lvl>
    <w:lvl w:ilvl="5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tarSymbol"/>
        <w:sz w:val="18"/>
        <w:szCs w:val="18"/>
      </w:rPr>
    </w:lvl>
    <w:lvl w:ilvl="6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StarSymbol"/>
        <w:sz w:val="18"/>
        <w:szCs w:val="18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tarSymbol"/>
        <w:sz w:val="18"/>
        <w:szCs w:val="18"/>
      </w:rPr>
    </w:lvl>
    <w:lvl w:ilvl="8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StarSymbol"/>
        <w:sz w:val="18"/>
        <w:szCs w:val="18"/>
      </w:rPr>
    </w:lvl>
  </w:abstractNum>
  <w:abstractNum w:abstractNumId="3">
    <w:nsid w:val="00000003"/>
    <w:multiLevelType w:val="multilevel"/>
    <w:tmpl w:val="00000003"/>
    <w:name w:val="WW8Num3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cs="StarSymbol"/>
        <w:sz w:val="18"/>
        <w:szCs w:val="18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tarSymbol"/>
        <w:sz w:val="18"/>
        <w:szCs w:val="18"/>
      </w:rPr>
    </w:lvl>
    <w:lvl w:ilvl="2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StarSymbol"/>
        <w:sz w:val="18"/>
        <w:szCs w:val="18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tarSymbol"/>
        <w:sz w:val="18"/>
        <w:szCs w:val="18"/>
      </w:rPr>
    </w:lvl>
    <w:lvl w:ilvl="4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tarSymbol"/>
        <w:sz w:val="18"/>
        <w:szCs w:val="18"/>
      </w:rPr>
    </w:lvl>
    <w:lvl w:ilvl="5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tarSymbol"/>
        <w:sz w:val="18"/>
        <w:szCs w:val="18"/>
      </w:rPr>
    </w:lvl>
    <w:lvl w:ilvl="6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StarSymbol"/>
        <w:sz w:val="18"/>
        <w:szCs w:val="18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tarSymbol"/>
        <w:sz w:val="18"/>
        <w:szCs w:val="18"/>
      </w:rPr>
    </w:lvl>
    <w:lvl w:ilvl="8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StarSymbol"/>
        <w:sz w:val="18"/>
        <w:szCs w:val="18"/>
      </w:rPr>
    </w:lvl>
  </w:abstractNum>
  <w:abstractNum w:abstractNumId="4">
    <w:nsid w:val="00000004"/>
    <w:multiLevelType w:val="multilevel"/>
    <w:tmpl w:val="00000004"/>
    <w:name w:val="WW8Num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cs="StarSymbol"/>
        <w:sz w:val="18"/>
        <w:szCs w:val="18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tarSymbol"/>
        <w:sz w:val="18"/>
        <w:szCs w:val="18"/>
      </w:rPr>
    </w:lvl>
    <w:lvl w:ilvl="2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StarSymbol"/>
        <w:sz w:val="18"/>
        <w:szCs w:val="18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tarSymbol"/>
        <w:sz w:val="18"/>
        <w:szCs w:val="18"/>
      </w:rPr>
    </w:lvl>
    <w:lvl w:ilvl="4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tarSymbol"/>
        <w:sz w:val="18"/>
        <w:szCs w:val="18"/>
      </w:rPr>
    </w:lvl>
    <w:lvl w:ilvl="5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tarSymbol"/>
        <w:sz w:val="18"/>
        <w:szCs w:val="18"/>
      </w:rPr>
    </w:lvl>
    <w:lvl w:ilvl="6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StarSymbol"/>
        <w:sz w:val="18"/>
        <w:szCs w:val="18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tarSymbol"/>
        <w:sz w:val="18"/>
        <w:szCs w:val="18"/>
      </w:rPr>
    </w:lvl>
    <w:lvl w:ilvl="8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StarSymbol"/>
        <w:sz w:val="18"/>
        <w:szCs w:val="18"/>
      </w:rPr>
    </w:lvl>
  </w:abstractNum>
  <w:abstractNum w:abstractNumId="5">
    <w:nsid w:val="00000005"/>
    <w:multiLevelType w:val="multilevel"/>
    <w:tmpl w:val="00000005"/>
    <w:name w:val="WW8Num5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cs="StarSymbol"/>
        <w:sz w:val="18"/>
        <w:szCs w:val="18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tarSymbol"/>
        <w:sz w:val="18"/>
        <w:szCs w:val="18"/>
      </w:rPr>
    </w:lvl>
    <w:lvl w:ilvl="2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StarSymbol"/>
        <w:sz w:val="18"/>
        <w:szCs w:val="18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tarSymbol"/>
        <w:sz w:val="18"/>
        <w:szCs w:val="18"/>
      </w:rPr>
    </w:lvl>
    <w:lvl w:ilvl="4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tarSymbol"/>
        <w:sz w:val="18"/>
        <w:szCs w:val="18"/>
      </w:rPr>
    </w:lvl>
    <w:lvl w:ilvl="5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tarSymbol"/>
        <w:sz w:val="18"/>
        <w:szCs w:val="18"/>
      </w:rPr>
    </w:lvl>
    <w:lvl w:ilvl="6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StarSymbol"/>
        <w:sz w:val="18"/>
        <w:szCs w:val="18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tarSymbol"/>
        <w:sz w:val="18"/>
        <w:szCs w:val="18"/>
      </w:rPr>
    </w:lvl>
    <w:lvl w:ilvl="8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StarSymbol"/>
        <w:sz w:val="18"/>
        <w:szCs w:val="18"/>
      </w:rPr>
    </w:lvl>
  </w:abstractNum>
  <w:abstractNum w:abstractNumId="6">
    <w:nsid w:val="00000006"/>
    <w:multiLevelType w:val="multilevel"/>
    <w:tmpl w:val="00000006"/>
    <w:name w:val="WW8Num6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cs="StarSymbol"/>
        <w:sz w:val="18"/>
        <w:szCs w:val="18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tarSymbol"/>
        <w:sz w:val="18"/>
        <w:szCs w:val="18"/>
      </w:rPr>
    </w:lvl>
    <w:lvl w:ilvl="2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StarSymbol"/>
        <w:sz w:val="18"/>
        <w:szCs w:val="18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tarSymbol"/>
        <w:sz w:val="18"/>
        <w:szCs w:val="18"/>
      </w:rPr>
    </w:lvl>
    <w:lvl w:ilvl="4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tarSymbol"/>
        <w:sz w:val="18"/>
        <w:szCs w:val="18"/>
      </w:rPr>
    </w:lvl>
    <w:lvl w:ilvl="5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tarSymbol"/>
        <w:sz w:val="18"/>
        <w:szCs w:val="18"/>
      </w:rPr>
    </w:lvl>
    <w:lvl w:ilvl="6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StarSymbol"/>
        <w:sz w:val="18"/>
        <w:szCs w:val="18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tarSymbol"/>
        <w:sz w:val="18"/>
        <w:szCs w:val="18"/>
      </w:rPr>
    </w:lvl>
    <w:lvl w:ilvl="8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StarSymbol"/>
        <w:sz w:val="18"/>
        <w:szCs w:val="18"/>
      </w:rPr>
    </w:lvl>
  </w:abstractNum>
  <w:abstractNum w:abstractNumId="7">
    <w:nsid w:val="00000007"/>
    <w:multiLevelType w:val="multilevel"/>
    <w:tmpl w:val="00000007"/>
    <w:name w:val="WW8Num7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cs="StarSymbol"/>
        <w:sz w:val="18"/>
        <w:szCs w:val="18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tarSymbol"/>
        <w:sz w:val="18"/>
        <w:szCs w:val="18"/>
      </w:rPr>
    </w:lvl>
    <w:lvl w:ilvl="2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StarSymbol"/>
        <w:sz w:val="18"/>
        <w:szCs w:val="18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tarSymbol"/>
        <w:sz w:val="18"/>
        <w:szCs w:val="18"/>
      </w:rPr>
    </w:lvl>
    <w:lvl w:ilvl="4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tarSymbol"/>
        <w:sz w:val="18"/>
        <w:szCs w:val="18"/>
      </w:rPr>
    </w:lvl>
    <w:lvl w:ilvl="5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tarSymbol"/>
        <w:sz w:val="18"/>
        <w:szCs w:val="18"/>
      </w:rPr>
    </w:lvl>
    <w:lvl w:ilvl="6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StarSymbol"/>
        <w:sz w:val="18"/>
        <w:szCs w:val="18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tarSymbol"/>
        <w:sz w:val="18"/>
        <w:szCs w:val="18"/>
      </w:rPr>
    </w:lvl>
    <w:lvl w:ilvl="8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StarSymbol"/>
        <w:sz w:val="18"/>
        <w:szCs w:val="18"/>
      </w:rPr>
    </w:lvl>
  </w:abstractNum>
  <w:abstractNum w:abstractNumId="8">
    <w:nsid w:val="00000008"/>
    <w:multiLevelType w:val="multilevel"/>
    <w:tmpl w:val="00000008"/>
    <w:name w:val="WW8Num8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cs="StarSymbol"/>
        <w:sz w:val="18"/>
        <w:szCs w:val="18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tarSymbol"/>
        <w:sz w:val="18"/>
        <w:szCs w:val="18"/>
      </w:rPr>
    </w:lvl>
    <w:lvl w:ilvl="2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StarSymbol"/>
        <w:sz w:val="18"/>
        <w:szCs w:val="18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tarSymbol"/>
        <w:sz w:val="18"/>
        <w:szCs w:val="18"/>
      </w:rPr>
    </w:lvl>
    <w:lvl w:ilvl="4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tarSymbol"/>
        <w:sz w:val="18"/>
        <w:szCs w:val="18"/>
      </w:rPr>
    </w:lvl>
    <w:lvl w:ilvl="5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tarSymbol"/>
        <w:sz w:val="18"/>
        <w:szCs w:val="18"/>
      </w:rPr>
    </w:lvl>
    <w:lvl w:ilvl="6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StarSymbol"/>
        <w:sz w:val="18"/>
        <w:szCs w:val="18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tarSymbol"/>
        <w:sz w:val="18"/>
        <w:szCs w:val="18"/>
      </w:rPr>
    </w:lvl>
    <w:lvl w:ilvl="8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StarSymbol"/>
        <w:sz w:val="18"/>
        <w:szCs w:val="18"/>
      </w:rPr>
    </w:lvl>
  </w:abstractNum>
  <w:abstractNum w:abstractNumId="9">
    <w:nsid w:val="00000009"/>
    <w:multiLevelType w:val="multilevel"/>
    <w:tmpl w:val="00000009"/>
    <w:name w:val="WW8Num9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cs="StarSymbol"/>
        <w:sz w:val="18"/>
        <w:szCs w:val="18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tarSymbol"/>
        <w:sz w:val="18"/>
        <w:szCs w:val="18"/>
      </w:rPr>
    </w:lvl>
    <w:lvl w:ilvl="2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StarSymbol"/>
        <w:sz w:val="18"/>
        <w:szCs w:val="18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tarSymbol"/>
        <w:sz w:val="18"/>
        <w:szCs w:val="18"/>
      </w:rPr>
    </w:lvl>
    <w:lvl w:ilvl="4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tarSymbol"/>
        <w:sz w:val="18"/>
        <w:szCs w:val="18"/>
      </w:rPr>
    </w:lvl>
    <w:lvl w:ilvl="5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tarSymbol"/>
        <w:sz w:val="18"/>
        <w:szCs w:val="18"/>
      </w:rPr>
    </w:lvl>
    <w:lvl w:ilvl="6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StarSymbol"/>
        <w:sz w:val="18"/>
        <w:szCs w:val="18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tarSymbol"/>
        <w:sz w:val="18"/>
        <w:szCs w:val="18"/>
      </w:rPr>
    </w:lvl>
    <w:lvl w:ilvl="8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StarSymbol"/>
        <w:sz w:val="18"/>
        <w:szCs w:val="18"/>
      </w:rPr>
    </w:lvl>
  </w:abstractNum>
  <w:abstractNum w:abstractNumId="10">
    <w:nsid w:val="0000000A"/>
    <w:multiLevelType w:val="multilevel"/>
    <w:tmpl w:val="0000000A"/>
    <w:name w:val="WW8Num1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cs="StarSymbol"/>
        <w:sz w:val="18"/>
        <w:szCs w:val="18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tarSymbol"/>
        <w:sz w:val="18"/>
        <w:szCs w:val="18"/>
      </w:rPr>
    </w:lvl>
    <w:lvl w:ilvl="2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StarSymbol"/>
        <w:sz w:val="18"/>
        <w:szCs w:val="18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tarSymbol"/>
        <w:sz w:val="18"/>
        <w:szCs w:val="18"/>
      </w:rPr>
    </w:lvl>
    <w:lvl w:ilvl="4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tarSymbol"/>
        <w:sz w:val="18"/>
        <w:szCs w:val="18"/>
      </w:rPr>
    </w:lvl>
    <w:lvl w:ilvl="5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tarSymbol"/>
        <w:sz w:val="18"/>
        <w:szCs w:val="18"/>
      </w:rPr>
    </w:lvl>
    <w:lvl w:ilvl="6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StarSymbol"/>
        <w:sz w:val="18"/>
        <w:szCs w:val="18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tarSymbol"/>
        <w:sz w:val="18"/>
        <w:szCs w:val="18"/>
      </w:rPr>
    </w:lvl>
    <w:lvl w:ilvl="8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StarSymbol"/>
        <w:sz w:val="18"/>
        <w:szCs w:val="18"/>
      </w:rPr>
    </w:lvl>
  </w:abstractNum>
  <w:abstractNum w:abstractNumId="11">
    <w:nsid w:val="0000000B"/>
    <w:multiLevelType w:val="multilevel"/>
    <w:tmpl w:val="0000000B"/>
    <w:name w:val="WW8Num1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cs="StarSymbol"/>
        <w:sz w:val="18"/>
        <w:szCs w:val="18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tarSymbol"/>
        <w:sz w:val="18"/>
        <w:szCs w:val="18"/>
      </w:rPr>
    </w:lvl>
    <w:lvl w:ilvl="2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StarSymbol"/>
        <w:sz w:val="18"/>
        <w:szCs w:val="18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tarSymbol"/>
        <w:sz w:val="18"/>
        <w:szCs w:val="18"/>
      </w:rPr>
    </w:lvl>
    <w:lvl w:ilvl="4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tarSymbol"/>
        <w:sz w:val="18"/>
        <w:szCs w:val="18"/>
      </w:rPr>
    </w:lvl>
    <w:lvl w:ilvl="5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tarSymbol"/>
        <w:sz w:val="18"/>
        <w:szCs w:val="18"/>
      </w:rPr>
    </w:lvl>
    <w:lvl w:ilvl="6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StarSymbol"/>
        <w:sz w:val="18"/>
        <w:szCs w:val="18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tarSymbol"/>
        <w:sz w:val="18"/>
        <w:szCs w:val="18"/>
      </w:rPr>
    </w:lvl>
    <w:lvl w:ilvl="8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StarSymbol"/>
        <w:sz w:val="18"/>
        <w:szCs w:val="18"/>
      </w:rPr>
    </w:lvl>
  </w:abstractNum>
  <w:abstractNum w:abstractNumId="12">
    <w:nsid w:val="0000000C"/>
    <w:multiLevelType w:val="multilevel"/>
    <w:tmpl w:val="0000000C"/>
    <w:name w:val="WW8Num1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cs="StarSymbol"/>
        <w:sz w:val="18"/>
        <w:szCs w:val="18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tarSymbol"/>
        <w:sz w:val="18"/>
        <w:szCs w:val="18"/>
      </w:rPr>
    </w:lvl>
    <w:lvl w:ilvl="2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StarSymbol"/>
        <w:sz w:val="18"/>
        <w:szCs w:val="18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tarSymbol"/>
        <w:sz w:val="18"/>
        <w:szCs w:val="18"/>
      </w:rPr>
    </w:lvl>
    <w:lvl w:ilvl="4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tarSymbol"/>
        <w:sz w:val="18"/>
        <w:szCs w:val="18"/>
      </w:rPr>
    </w:lvl>
    <w:lvl w:ilvl="5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tarSymbol"/>
        <w:sz w:val="18"/>
        <w:szCs w:val="18"/>
      </w:rPr>
    </w:lvl>
    <w:lvl w:ilvl="6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StarSymbol"/>
        <w:sz w:val="18"/>
        <w:szCs w:val="18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tarSymbol"/>
        <w:sz w:val="18"/>
        <w:szCs w:val="18"/>
      </w:rPr>
    </w:lvl>
    <w:lvl w:ilvl="8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StarSymbol"/>
        <w:sz w:val="18"/>
        <w:szCs w:val="18"/>
      </w:rPr>
    </w:lvl>
  </w:abstractNum>
  <w:abstractNum w:abstractNumId="13">
    <w:nsid w:val="0000000D"/>
    <w:multiLevelType w:val="multilevel"/>
    <w:tmpl w:val="0000000D"/>
    <w:name w:val="WW8Num13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cs="StarSymbol"/>
        <w:sz w:val="18"/>
        <w:szCs w:val="18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tarSymbol"/>
        <w:sz w:val="18"/>
        <w:szCs w:val="18"/>
      </w:rPr>
    </w:lvl>
    <w:lvl w:ilvl="2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StarSymbol"/>
        <w:sz w:val="18"/>
        <w:szCs w:val="18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tarSymbol"/>
        <w:sz w:val="18"/>
        <w:szCs w:val="18"/>
      </w:rPr>
    </w:lvl>
    <w:lvl w:ilvl="4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tarSymbol"/>
        <w:sz w:val="18"/>
        <w:szCs w:val="18"/>
      </w:rPr>
    </w:lvl>
    <w:lvl w:ilvl="5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tarSymbol"/>
        <w:sz w:val="18"/>
        <w:szCs w:val="18"/>
      </w:rPr>
    </w:lvl>
    <w:lvl w:ilvl="6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StarSymbol"/>
        <w:sz w:val="18"/>
        <w:szCs w:val="18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tarSymbol"/>
        <w:sz w:val="18"/>
        <w:szCs w:val="18"/>
      </w:rPr>
    </w:lvl>
    <w:lvl w:ilvl="8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StarSymbol"/>
        <w:sz w:val="18"/>
        <w:szCs w:val="18"/>
      </w:rPr>
    </w:lvl>
  </w:abstractNum>
  <w:abstractNum w:abstractNumId="14">
    <w:nsid w:val="0000000E"/>
    <w:multiLevelType w:val="multilevel"/>
    <w:tmpl w:val="0000000E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5">
    <w:nsid w:val="06731E29"/>
    <w:multiLevelType w:val="hybridMultilevel"/>
    <w:tmpl w:val="44107B52"/>
    <w:lvl w:ilvl="0" w:tplc="E7CC31FE">
      <w:start w:val="1"/>
      <w:numFmt w:val="decimal"/>
      <w:lvlText w:val="%1."/>
      <w:lvlJc w:val="left"/>
      <w:pPr>
        <w:ind w:left="21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880" w:hanging="360"/>
      </w:pPr>
    </w:lvl>
    <w:lvl w:ilvl="2" w:tplc="0409001B" w:tentative="1">
      <w:start w:val="1"/>
      <w:numFmt w:val="lowerRoman"/>
      <w:lvlText w:val="%3."/>
      <w:lvlJc w:val="right"/>
      <w:pPr>
        <w:ind w:left="3600" w:hanging="180"/>
      </w:pPr>
    </w:lvl>
    <w:lvl w:ilvl="3" w:tplc="0409000F" w:tentative="1">
      <w:start w:val="1"/>
      <w:numFmt w:val="decimal"/>
      <w:lvlText w:val="%4."/>
      <w:lvlJc w:val="left"/>
      <w:pPr>
        <w:ind w:left="4320" w:hanging="360"/>
      </w:pPr>
    </w:lvl>
    <w:lvl w:ilvl="4" w:tplc="04090019" w:tentative="1">
      <w:start w:val="1"/>
      <w:numFmt w:val="lowerLetter"/>
      <w:lvlText w:val="%5."/>
      <w:lvlJc w:val="left"/>
      <w:pPr>
        <w:ind w:left="5040" w:hanging="360"/>
      </w:pPr>
    </w:lvl>
    <w:lvl w:ilvl="5" w:tplc="0409001B" w:tentative="1">
      <w:start w:val="1"/>
      <w:numFmt w:val="lowerRoman"/>
      <w:lvlText w:val="%6."/>
      <w:lvlJc w:val="right"/>
      <w:pPr>
        <w:ind w:left="5760" w:hanging="180"/>
      </w:pPr>
    </w:lvl>
    <w:lvl w:ilvl="6" w:tplc="0409000F" w:tentative="1">
      <w:start w:val="1"/>
      <w:numFmt w:val="decimal"/>
      <w:lvlText w:val="%7."/>
      <w:lvlJc w:val="left"/>
      <w:pPr>
        <w:ind w:left="6480" w:hanging="360"/>
      </w:pPr>
    </w:lvl>
    <w:lvl w:ilvl="7" w:tplc="04090019" w:tentative="1">
      <w:start w:val="1"/>
      <w:numFmt w:val="lowerLetter"/>
      <w:lvlText w:val="%8."/>
      <w:lvlJc w:val="left"/>
      <w:pPr>
        <w:ind w:left="7200" w:hanging="360"/>
      </w:pPr>
    </w:lvl>
    <w:lvl w:ilvl="8" w:tplc="0409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16">
    <w:nsid w:val="08BB10C8"/>
    <w:multiLevelType w:val="hybridMultilevel"/>
    <w:tmpl w:val="F80212A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3BFD17A5"/>
    <w:multiLevelType w:val="hybridMultilevel"/>
    <w:tmpl w:val="44107B52"/>
    <w:lvl w:ilvl="0" w:tplc="E7CC31FE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8">
    <w:nsid w:val="54B434EA"/>
    <w:multiLevelType w:val="hybridMultilevel"/>
    <w:tmpl w:val="38B26732"/>
    <w:lvl w:ilvl="0" w:tplc="7528EFAC">
      <w:start w:val="1"/>
      <w:numFmt w:val="lowerLetter"/>
      <w:lvlText w:val="%1."/>
      <w:lvlJc w:val="left"/>
      <w:pPr>
        <w:ind w:left="144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9">
    <w:nsid w:val="65FA764A"/>
    <w:multiLevelType w:val="hybridMultilevel"/>
    <w:tmpl w:val="38B26732"/>
    <w:lvl w:ilvl="0" w:tplc="7528EFAC">
      <w:start w:val="1"/>
      <w:numFmt w:val="lowerLetter"/>
      <w:lvlText w:val="%1."/>
      <w:lvlJc w:val="left"/>
      <w:pPr>
        <w:ind w:left="14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0">
    <w:nsid w:val="72807949"/>
    <w:multiLevelType w:val="hybridMultilevel"/>
    <w:tmpl w:val="11704DB4"/>
    <w:lvl w:ilvl="0" w:tplc="988CD856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800" w:hanging="360"/>
      </w:pPr>
    </w:lvl>
    <w:lvl w:ilvl="2" w:tplc="0409001B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  <w:num w:numId="8">
    <w:abstractNumId w:val="8"/>
  </w:num>
  <w:num w:numId="9">
    <w:abstractNumId w:val="9"/>
  </w:num>
  <w:num w:numId="10">
    <w:abstractNumId w:val="10"/>
  </w:num>
  <w:num w:numId="11">
    <w:abstractNumId w:val="11"/>
  </w:num>
  <w:num w:numId="12">
    <w:abstractNumId w:val="12"/>
  </w:num>
  <w:num w:numId="13">
    <w:abstractNumId w:val="13"/>
  </w:num>
  <w:num w:numId="14">
    <w:abstractNumId w:val="14"/>
  </w:num>
  <w:num w:numId="15">
    <w:abstractNumId w:val="16"/>
  </w:num>
  <w:num w:numId="16">
    <w:abstractNumId w:val="19"/>
  </w:num>
  <w:num w:numId="17">
    <w:abstractNumId w:val="20"/>
  </w:num>
  <w:num w:numId="18">
    <w:abstractNumId w:val="0"/>
  </w:num>
  <w:num w:numId="19">
    <w:abstractNumId w:val="15"/>
  </w:num>
  <w:num w:numId="20">
    <w:abstractNumId w:val="18"/>
  </w:num>
  <w:num w:numId="21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displayBackgroundShape/>
  <w:embedSystemFonts/>
  <w:defaultTabStop w:val="720"/>
  <w:defaultTableStyle w:val="Normal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15F0B"/>
    <w:rsid w:val="00064628"/>
    <w:rsid w:val="000C0A17"/>
    <w:rsid w:val="000C455E"/>
    <w:rsid w:val="000D08AB"/>
    <w:rsid w:val="000D1552"/>
    <w:rsid w:val="000E7464"/>
    <w:rsid w:val="001611AE"/>
    <w:rsid w:val="0018702C"/>
    <w:rsid w:val="001E173E"/>
    <w:rsid w:val="00216725"/>
    <w:rsid w:val="00220EE9"/>
    <w:rsid w:val="0024675C"/>
    <w:rsid w:val="002720C5"/>
    <w:rsid w:val="002B02AA"/>
    <w:rsid w:val="002C4A7C"/>
    <w:rsid w:val="002D55A8"/>
    <w:rsid w:val="002F49FF"/>
    <w:rsid w:val="002F7790"/>
    <w:rsid w:val="003C6EDD"/>
    <w:rsid w:val="003D45E8"/>
    <w:rsid w:val="00422408"/>
    <w:rsid w:val="004730FF"/>
    <w:rsid w:val="0047609B"/>
    <w:rsid w:val="004C2E4C"/>
    <w:rsid w:val="004C666F"/>
    <w:rsid w:val="00504075"/>
    <w:rsid w:val="00545331"/>
    <w:rsid w:val="005516ED"/>
    <w:rsid w:val="00580EBC"/>
    <w:rsid w:val="00582316"/>
    <w:rsid w:val="00622348"/>
    <w:rsid w:val="00646EAF"/>
    <w:rsid w:val="00691677"/>
    <w:rsid w:val="006B031F"/>
    <w:rsid w:val="006D38F6"/>
    <w:rsid w:val="006E7AEF"/>
    <w:rsid w:val="006F46BC"/>
    <w:rsid w:val="006F78D9"/>
    <w:rsid w:val="0070673E"/>
    <w:rsid w:val="007245D4"/>
    <w:rsid w:val="00733E0F"/>
    <w:rsid w:val="00734DAB"/>
    <w:rsid w:val="00744CD2"/>
    <w:rsid w:val="00746952"/>
    <w:rsid w:val="00746C06"/>
    <w:rsid w:val="00747945"/>
    <w:rsid w:val="007D5E60"/>
    <w:rsid w:val="00811FDD"/>
    <w:rsid w:val="00834B0F"/>
    <w:rsid w:val="008351AA"/>
    <w:rsid w:val="00842999"/>
    <w:rsid w:val="008432AD"/>
    <w:rsid w:val="008534C1"/>
    <w:rsid w:val="00861677"/>
    <w:rsid w:val="00886BF9"/>
    <w:rsid w:val="008D0F48"/>
    <w:rsid w:val="008D137F"/>
    <w:rsid w:val="0093339C"/>
    <w:rsid w:val="009C44DE"/>
    <w:rsid w:val="009D0140"/>
    <w:rsid w:val="009F31B0"/>
    <w:rsid w:val="00A13F3D"/>
    <w:rsid w:val="00A25E41"/>
    <w:rsid w:val="00A33BEF"/>
    <w:rsid w:val="00A42C62"/>
    <w:rsid w:val="00A55D7E"/>
    <w:rsid w:val="00A63DCA"/>
    <w:rsid w:val="00A9053E"/>
    <w:rsid w:val="00AB60C1"/>
    <w:rsid w:val="00AC76CA"/>
    <w:rsid w:val="00AD0ED4"/>
    <w:rsid w:val="00B4132A"/>
    <w:rsid w:val="00B915DE"/>
    <w:rsid w:val="00BE105B"/>
    <w:rsid w:val="00BF0ECA"/>
    <w:rsid w:val="00C17923"/>
    <w:rsid w:val="00C3110C"/>
    <w:rsid w:val="00C434CD"/>
    <w:rsid w:val="00C9559A"/>
    <w:rsid w:val="00C9706D"/>
    <w:rsid w:val="00CA7AA0"/>
    <w:rsid w:val="00CE24EE"/>
    <w:rsid w:val="00CF2195"/>
    <w:rsid w:val="00CF2F6A"/>
    <w:rsid w:val="00D266C6"/>
    <w:rsid w:val="00D91EF8"/>
    <w:rsid w:val="00DC757A"/>
    <w:rsid w:val="00E15F0B"/>
    <w:rsid w:val="00E67E9D"/>
    <w:rsid w:val="00EA40C9"/>
    <w:rsid w:val="00EB67F5"/>
    <w:rsid w:val="00EC7813"/>
    <w:rsid w:val="00EF1580"/>
    <w:rsid w:val="00F425AB"/>
    <w:rsid w:val="00F94A8E"/>
    <w:rsid w:val="00FA144C"/>
    <w:rsid w:val="00FB3BB5"/>
    <w:rsid w:val="00FC37B2"/>
    <w:rsid w:val="00FF3B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oNotEmbedSmartTags/>
  <w:decimalSymbol w:val="."/>
  <w:listSeparator w:val=","/>
  <w14:docId w14:val="63D39BF4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No Spacing" w:semiHidden="0" w:unhideWhenUsed="0" w:qFormat="1"/>
    <w:lsdException w:name="Light Shading" w:semiHidden="0" w:unhideWhenUsed="0"/>
    <w:lsdException w:name="Light List" w:semiHidden="0" w:unhideWhenUsed="0"/>
    <w:lsdException w:name="Light Grid" w:semiHidden="0" w:unhideWhenUsed="0"/>
    <w:lsdException w:name="Medium Shading 1" w:semiHidden="0" w:unhideWhenUsed="0"/>
    <w:lsdException w:name="Medium Shading 2" w:semiHidden="0" w:unhideWhenUsed="0"/>
    <w:lsdException w:name="Medium List 1" w:semiHidden="0" w:unhideWhenUsed="0"/>
    <w:lsdException w:name="Medium List 2" w:semiHidden="0" w:unhideWhenUsed="0"/>
    <w:lsdException w:name="Medium Grid 1" w:semiHidden="0" w:unhideWhenUsed="0"/>
    <w:lsdException w:name="Medium Grid 2" w:semiHidden="0" w:uiPriority="1" w:unhideWhenUsed="0" w:qFormat="1"/>
    <w:lsdException w:name="Medium Grid 3" w:semiHidden="0" w:uiPriority="60" w:unhideWhenUsed="0"/>
    <w:lsdException w:name="Dark List" w:semiHidden="0" w:uiPriority="61" w:unhideWhenUsed="0"/>
    <w:lsdException w:name="Colorful Shading" w:semiHidden="0" w:uiPriority="62" w:unhideWhenUsed="0"/>
    <w:lsdException w:name="Colorful List" w:semiHidden="0" w:uiPriority="63" w:unhideWhenUsed="0"/>
    <w:lsdException w:name="Colorful Grid" w:semiHidden="0" w:uiPriority="64" w:unhideWhenUsed="0"/>
    <w:lsdException w:name="Light Shading Accent 1" w:semiHidden="0" w:uiPriority="65" w:unhideWhenUsed="0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semiHidden="0" w:uiPriority="71" w:unhideWhenUsed="0"/>
    <w:lsdException w:name="List Paragraph" w:semiHidden="0" w:uiPriority="72" w:unhideWhenUsed="0" w:qFormat="1"/>
    <w:lsdException w:name="Quote" w:semiHidden="0" w:uiPriority="73" w:unhideWhenUsed="0" w:qFormat="1"/>
    <w:lsdException w:name="Intense Quote" w:semiHidden="0" w:uiPriority="60" w:unhideWhenUsed="0" w:qFormat="1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semiHidden="0" w:unhideWhenUsed="0"/>
    <w:lsdException w:name="Colorful List Accent 1" w:semiHidden="0" w:uiPriority="34" w:unhideWhenUsed="0" w:qFormat="1"/>
    <w:lsdException w:name="Colorful Grid Accent 1" w:semiHidden="0" w:uiPriority="29" w:unhideWhenUsed="0" w:qFormat="1"/>
    <w:lsdException w:name="Light Shading Accent 2" w:semiHidden="0" w:uiPriority="30" w:unhideWhenUsed="0" w:qFormat="1"/>
    <w:lsdException w:name="Light List Accent 2" w:semiHidden="0" w:uiPriority="66" w:unhideWhenUsed="0"/>
    <w:lsdException w:name="Light Grid Accent 2" w:semiHidden="0" w:uiPriority="67" w:unhideWhenUsed="0"/>
    <w:lsdException w:name="Medium Shading 1 Accent 2" w:semiHidden="0" w:uiPriority="68" w:unhideWhenUsed="0"/>
    <w:lsdException w:name="Medium Shading 2 Accent 2" w:semiHidden="0" w:uiPriority="69" w:unhideWhenUsed="0"/>
    <w:lsdException w:name="Medium List 1 Accent 2" w:semiHidden="0" w:uiPriority="70" w:unhideWhenUsed="0"/>
    <w:lsdException w:name="Medium List 2 Accent 2" w:semiHidden="0" w:uiPriority="71" w:unhideWhenUsed="0"/>
    <w:lsdException w:name="Medium Grid 1 Accent 2" w:semiHidden="0" w:uiPriority="72" w:unhideWhenUsed="0"/>
    <w:lsdException w:name="Medium Grid 2 Accent 2" w:semiHidden="0" w:uiPriority="73" w:unhideWhenUsed="0"/>
    <w:lsdException w:name="Medium Grid 3 Accent 2" w:semiHidden="0" w:uiPriority="60" w:unhideWhenUsed="0"/>
    <w:lsdException w:name="Dark List Accent 2" w:semiHidden="0" w:uiPriority="61" w:unhideWhenUsed="0"/>
    <w:lsdException w:name="Colorful Shading Accent 2" w:semiHidden="0" w:uiPriority="62" w:unhideWhenUsed="0"/>
    <w:lsdException w:name="Colorful List Accent 2" w:semiHidden="0" w:uiPriority="63" w:unhideWhenUsed="0"/>
    <w:lsdException w:name="Colorful Grid Accent 2" w:semiHidden="0" w:uiPriority="64" w:unhideWhenUsed="0"/>
    <w:lsdException w:name="Light Shading Accent 3" w:semiHidden="0" w:uiPriority="65" w:unhideWhenUsed="0"/>
    <w:lsdException w:name="Light List Accent 3" w:semiHidden="0" w:uiPriority="66" w:unhideWhenUsed="0"/>
    <w:lsdException w:name="Light Grid Accent 3" w:semiHidden="0" w:uiPriority="67" w:unhideWhenUsed="0"/>
    <w:lsdException w:name="Medium Shading 1 Accent 3" w:semiHidden="0" w:uiPriority="68" w:unhideWhenUsed="0"/>
    <w:lsdException w:name="Medium Shading 2 Accent 3" w:semiHidden="0" w:uiPriority="69" w:unhideWhenUsed="0"/>
    <w:lsdException w:name="Medium List 1 Accent 3" w:semiHidden="0" w:uiPriority="70" w:unhideWhenUsed="0"/>
    <w:lsdException w:name="Medium List 2 Accent 3" w:semiHidden="0" w:uiPriority="71" w:unhideWhenUsed="0"/>
    <w:lsdException w:name="Medium Grid 1 Accent 3" w:semiHidden="0" w:uiPriority="72" w:unhideWhenUsed="0"/>
    <w:lsdException w:name="Medium Grid 2 Accent 3" w:semiHidden="0" w:uiPriority="73" w:unhideWhenUsed="0"/>
    <w:lsdException w:name="Medium Grid 3 Accent 3" w:semiHidden="0" w:uiPriority="60" w:unhideWhenUsed="0"/>
    <w:lsdException w:name="Dark List Accent 3" w:semiHidden="0" w:uiPriority="61" w:unhideWhenUsed="0"/>
    <w:lsdException w:name="Colorful Shading Accent 3" w:semiHidden="0" w:uiPriority="62" w:unhideWhenUsed="0"/>
    <w:lsdException w:name="Colorful List Accent 3" w:semiHidden="0" w:uiPriority="63" w:unhideWhenUsed="0"/>
    <w:lsdException w:name="Colorful Grid Accent 3" w:semiHidden="0" w:uiPriority="64" w:unhideWhenUsed="0"/>
    <w:lsdException w:name="Light Shading Accent 4" w:semiHidden="0" w:uiPriority="65" w:unhideWhenUsed="0"/>
    <w:lsdException w:name="Light List Accent 4" w:semiHidden="0" w:uiPriority="66" w:unhideWhenUsed="0"/>
    <w:lsdException w:name="Light Grid Accent 4" w:semiHidden="0" w:uiPriority="67" w:unhideWhenUsed="0"/>
    <w:lsdException w:name="Medium Shading 1 Accent 4" w:semiHidden="0" w:uiPriority="68" w:unhideWhenUsed="0"/>
    <w:lsdException w:name="Medium Shading 2 Accent 4" w:semiHidden="0" w:uiPriority="69" w:unhideWhenUsed="0"/>
    <w:lsdException w:name="Medium List 1 Accent 4" w:semiHidden="0" w:uiPriority="70" w:unhideWhenUsed="0"/>
    <w:lsdException w:name="Medium List 2 Accent 4" w:semiHidden="0" w:uiPriority="71" w:unhideWhenUsed="0"/>
    <w:lsdException w:name="Medium Grid 1 Accent 4" w:semiHidden="0" w:uiPriority="72" w:unhideWhenUsed="0"/>
    <w:lsdException w:name="Medium Grid 2 Accent 4" w:semiHidden="0" w:uiPriority="73" w:unhideWhenUsed="0"/>
    <w:lsdException w:name="Medium Grid 3 Accent 4" w:semiHidden="0" w:uiPriority="60" w:unhideWhenUsed="0"/>
    <w:lsdException w:name="Dark List Accent 4" w:semiHidden="0" w:uiPriority="61" w:unhideWhenUsed="0"/>
    <w:lsdException w:name="Colorful Shading Accent 4" w:semiHidden="0" w:uiPriority="62" w:unhideWhenUsed="0"/>
    <w:lsdException w:name="Colorful List Accent 4" w:semiHidden="0" w:uiPriority="63" w:unhideWhenUsed="0"/>
    <w:lsdException w:name="Colorful Grid Accent 4" w:semiHidden="0" w:uiPriority="64" w:unhideWhenUsed="0"/>
    <w:lsdException w:name="Light Shading Accent 5" w:semiHidden="0" w:uiPriority="65" w:unhideWhenUsed="0"/>
    <w:lsdException w:name="Light List Accent 5" w:semiHidden="0" w:uiPriority="66" w:unhideWhenUsed="0"/>
    <w:lsdException w:name="Light Grid Accent 5" w:semiHidden="0" w:uiPriority="67" w:unhideWhenUsed="0"/>
    <w:lsdException w:name="Medium Shading 1 Accent 5" w:semiHidden="0" w:uiPriority="68" w:unhideWhenUsed="0"/>
    <w:lsdException w:name="Medium Shading 2 Accent 5" w:semiHidden="0" w:uiPriority="69" w:unhideWhenUsed="0"/>
    <w:lsdException w:name="Medium List 1 Accent 5" w:semiHidden="0" w:uiPriority="70" w:unhideWhenUsed="0"/>
    <w:lsdException w:name="Medium List 2 Accent 5" w:semiHidden="0" w:uiPriority="71" w:unhideWhenUsed="0"/>
    <w:lsdException w:name="Medium Grid 1 Accent 5" w:semiHidden="0" w:uiPriority="72" w:unhideWhenUsed="0"/>
    <w:lsdException w:name="Medium Grid 2 Accent 5" w:semiHidden="0" w:uiPriority="73" w:unhideWhenUsed="0"/>
    <w:lsdException w:name="Medium Grid 3 Accent 5" w:semiHidden="0" w:uiPriority="60" w:unhideWhenUsed="0"/>
    <w:lsdException w:name="Dark List Accent 5" w:semiHidden="0" w:uiPriority="61" w:unhideWhenUsed="0"/>
    <w:lsdException w:name="Colorful Shading Accent 5" w:semiHidden="0" w:uiPriority="62" w:unhideWhenUsed="0"/>
    <w:lsdException w:name="Colorful List Accent 5" w:semiHidden="0" w:uiPriority="63" w:unhideWhenUsed="0"/>
    <w:lsdException w:name="Colorful Grid Accent 5" w:semiHidden="0" w:uiPriority="64" w:unhideWhenUsed="0"/>
    <w:lsdException w:name="Light Shading Accent 6" w:semiHidden="0" w:uiPriority="65" w:unhideWhenUsed="0"/>
    <w:lsdException w:name="Light List Accent 6" w:semiHidden="0" w:uiPriority="66" w:unhideWhenUsed="0"/>
    <w:lsdException w:name="Light Grid Accent 6" w:semiHidden="0" w:uiPriority="67" w:unhideWhenUsed="0"/>
    <w:lsdException w:name="Medium Shading 1 Accent 6" w:semiHidden="0" w:uiPriority="68" w:unhideWhenUsed="0"/>
    <w:lsdException w:name="Medium Shading 2 Accent 6" w:semiHidden="0" w:uiPriority="69" w:unhideWhenUsed="0"/>
    <w:lsdException w:name="Medium List 1 Accent 6" w:semiHidden="0" w:uiPriority="70" w:unhideWhenUsed="0"/>
    <w:lsdException w:name="Medium List 2 Accent 6" w:semiHidden="0" w:uiPriority="71" w:unhideWhenUsed="0"/>
    <w:lsdException w:name="Medium Grid 1 Accent 6" w:semiHidden="0" w:uiPriority="72" w:unhideWhenUsed="0"/>
    <w:lsdException w:name="Medium Grid 2 Accent 6" w:semiHidden="0" w:uiPriority="73" w:unhideWhenUsed="0"/>
    <w:lsdException w:name="Medium Grid 3 Accent 6" w:semiHidden="0" w:uiPriority="60" w:unhideWhenUsed="0"/>
    <w:lsdException w:name="Dark List Accent 6" w:semiHidden="0" w:uiPriority="61" w:unhideWhenUsed="0"/>
    <w:lsdException w:name="Colorful Shading Accent 6" w:semiHidden="0" w:uiPriority="62" w:unhideWhenUsed="0"/>
    <w:lsdException w:name="Colorful List Accent 6" w:semiHidden="0" w:uiPriority="63" w:unhideWhenUsed="0"/>
    <w:lsdException w:name="Colorful Grid Accent 6" w:semiHidden="0" w:uiPriority="64" w:unhideWhenUsed="0"/>
    <w:lsdException w:name="Subtle Emphasis" w:semiHidden="0" w:uiPriority="65" w:unhideWhenUsed="0" w:qFormat="1"/>
    <w:lsdException w:name="Intense Emphasis" w:semiHidden="0" w:uiPriority="66" w:unhideWhenUsed="0" w:qFormat="1"/>
    <w:lsdException w:name="Subtle Reference" w:semiHidden="0" w:uiPriority="67" w:unhideWhenUsed="0" w:qFormat="1"/>
    <w:lsdException w:name="Intense Reference" w:semiHidden="0" w:uiPriority="68" w:unhideWhenUsed="0" w:qFormat="1"/>
    <w:lsdException w:name="Book Title" w:semiHidden="0" w:uiPriority="69" w:unhideWhenUsed="0" w:qFormat="1"/>
    <w:lsdException w:name="Bibliography" w:semiHidden="0" w:uiPriority="70" w:unhideWhenUsed="0"/>
    <w:lsdException w:name="TOC Heading" w:uiPriority="71" w:qFormat="1"/>
  </w:latentStyles>
  <w:style w:type="paragraph" w:default="1" w:styleId="Normal">
    <w:name w:val="Normal"/>
    <w:qFormat/>
    <w:pPr>
      <w:widowControl w:val="0"/>
      <w:suppressAutoHyphens/>
    </w:pPr>
    <w:rPr>
      <w:sz w:val="24"/>
      <w:szCs w:val="24"/>
      <w:lang w:eastAsia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WW8Num1z0">
    <w:name w:val="WW8Num1z0"/>
    <w:rPr>
      <w:rFonts w:ascii="Symbol" w:hAnsi="Symbol" w:cs="StarSymbol"/>
      <w:sz w:val="18"/>
      <w:szCs w:val="18"/>
    </w:rPr>
  </w:style>
  <w:style w:type="character" w:customStyle="1" w:styleId="WW8Num2z0">
    <w:name w:val="WW8Num2z0"/>
    <w:rPr>
      <w:rFonts w:ascii="Symbol" w:hAnsi="Symbol" w:cs="StarSymbol"/>
      <w:sz w:val="18"/>
      <w:szCs w:val="18"/>
    </w:rPr>
  </w:style>
  <w:style w:type="character" w:customStyle="1" w:styleId="WW8Num3z0">
    <w:name w:val="WW8Num3z0"/>
    <w:rPr>
      <w:rFonts w:ascii="Symbol" w:hAnsi="Symbol" w:cs="StarSymbol"/>
      <w:sz w:val="18"/>
      <w:szCs w:val="18"/>
    </w:rPr>
  </w:style>
  <w:style w:type="character" w:customStyle="1" w:styleId="WW8Num4z0">
    <w:name w:val="WW8Num4z0"/>
    <w:rPr>
      <w:rFonts w:ascii="Symbol" w:hAnsi="Symbol" w:cs="StarSymbol"/>
      <w:sz w:val="18"/>
      <w:szCs w:val="18"/>
    </w:rPr>
  </w:style>
  <w:style w:type="character" w:customStyle="1" w:styleId="WW8Num5z0">
    <w:name w:val="WW8Num5z0"/>
    <w:rPr>
      <w:rFonts w:ascii="Symbol" w:hAnsi="Symbol" w:cs="StarSymbol"/>
      <w:sz w:val="18"/>
      <w:szCs w:val="18"/>
    </w:rPr>
  </w:style>
  <w:style w:type="character" w:customStyle="1" w:styleId="WW8Num6z0">
    <w:name w:val="WW8Num6z0"/>
    <w:rPr>
      <w:rFonts w:ascii="Symbol" w:hAnsi="Symbol" w:cs="StarSymbol"/>
      <w:sz w:val="18"/>
      <w:szCs w:val="18"/>
    </w:rPr>
  </w:style>
  <w:style w:type="character" w:customStyle="1" w:styleId="WW8Num7z0">
    <w:name w:val="WW8Num7z0"/>
    <w:rPr>
      <w:rFonts w:ascii="Symbol" w:hAnsi="Symbol" w:cs="StarSymbol"/>
      <w:sz w:val="18"/>
      <w:szCs w:val="18"/>
    </w:rPr>
  </w:style>
  <w:style w:type="character" w:customStyle="1" w:styleId="WW8Num8z0">
    <w:name w:val="WW8Num8z0"/>
    <w:rPr>
      <w:rFonts w:ascii="Symbol" w:hAnsi="Symbol" w:cs="StarSymbol"/>
      <w:sz w:val="18"/>
      <w:szCs w:val="18"/>
    </w:rPr>
  </w:style>
  <w:style w:type="character" w:customStyle="1" w:styleId="WW8Num9z0">
    <w:name w:val="WW8Num9z0"/>
    <w:rPr>
      <w:rFonts w:ascii="Symbol" w:hAnsi="Symbol" w:cs="StarSymbol"/>
      <w:sz w:val="18"/>
      <w:szCs w:val="18"/>
    </w:rPr>
  </w:style>
  <w:style w:type="character" w:customStyle="1" w:styleId="WW8Num10z0">
    <w:name w:val="WW8Num10z0"/>
    <w:rPr>
      <w:rFonts w:ascii="Symbol" w:hAnsi="Symbol" w:cs="StarSymbol"/>
      <w:sz w:val="18"/>
      <w:szCs w:val="18"/>
    </w:rPr>
  </w:style>
  <w:style w:type="character" w:customStyle="1" w:styleId="WW8Num11z0">
    <w:name w:val="WW8Num11z0"/>
    <w:rPr>
      <w:rFonts w:ascii="Symbol" w:hAnsi="Symbol" w:cs="StarSymbol"/>
      <w:sz w:val="18"/>
      <w:szCs w:val="18"/>
    </w:rPr>
  </w:style>
  <w:style w:type="character" w:customStyle="1" w:styleId="WW8Num12z0">
    <w:name w:val="WW8Num12z0"/>
    <w:rPr>
      <w:rFonts w:ascii="Symbol" w:hAnsi="Symbol" w:cs="StarSymbol"/>
      <w:sz w:val="18"/>
      <w:szCs w:val="18"/>
    </w:rPr>
  </w:style>
  <w:style w:type="character" w:customStyle="1" w:styleId="WW8Num13z0">
    <w:name w:val="WW8Num13z0"/>
    <w:rPr>
      <w:rFonts w:ascii="Symbol" w:hAnsi="Symbol" w:cs="StarSymbol"/>
      <w:sz w:val="18"/>
      <w:szCs w:val="18"/>
    </w:rPr>
  </w:style>
  <w:style w:type="character" w:customStyle="1" w:styleId="Absatz-Standardschriftart">
    <w:name w:val="Absatz-Standardschriftart"/>
  </w:style>
  <w:style w:type="character" w:customStyle="1" w:styleId="WW8Num14z0">
    <w:name w:val="WW8Num14z0"/>
    <w:rPr>
      <w:rFonts w:ascii="Symbol" w:hAnsi="Symbol" w:cs="StarSymbol"/>
      <w:sz w:val="18"/>
      <w:szCs w:val="18"/>
    </w:rPr>
  </w:style>
  <w:style w:type="character" w:customStyle="1" w:styleId="WW-Absatz-Standardschriftart">
    <w:name w:val="WW-Absatz-Standardschriftart"/>
  </w:style>
  <w:style w:type="character" w:customStyle="1" w:styleId="WW-Absatz-Standardschriftart1">
    <w:name w:val="WW-Absatz-Standardschriftart1"/>
  </w:style>
  <w:style w:type="character" w:customStyle="1" w:styleId="WW-DefaultParagraphFont">
    <w:name w:val="WW-Default Paragraph Font"/>
  </w:style>
  <w:style w:type="character" w:customStyle="1" w:styleId="NumberingSymbols">
    <w:name w:val="Numbering Symbols"/>
  </w:style>
  <w:style w:type="character" w:customStyle="1" w:styleId="Bullets">
    <w:name w:val="Bullets"/>
    <w:rPr>
      <w:rFonts w:ascii="StarSymbol" w:eastAsia="StarSymbol" w:hAnsi="StarSymbol" w:cs="StarSymbol"/>
      <w:sz w:val="18"/>
      <w:szCs w:val="18"/>
    </w:rPr>
  </w:style>
  <w:style w:type="paragraph" w:customStyle="1" w:styleId="Heading">
    <w:name w:val="Heading"/>
    <w:basedOn w:val="Normal"/>
    <w:next w:val="BodyText"/>
    <w:pPr>
      <w:keepNext/>
      <w:spacing w:before="240" w:after="120"/>
    </w:pPr>
    <w:rPr>
      <w:rFonts w:ascii="Arial" w:eastAsia="MS Mincho" w:hAnsi="Arial" w:cs="Tahoma"/>
      <w:sz w:val="28"/>
      <w:szCs w:val="28"/>
    </w:rPr>
  </w:style>
  <w:style w:type="paragraph" w:styleId="BodyText">
    <w:name w:val="Body Text"/>
    <w:basedOn w:val="Normal"/>
    <w:pPr>
      <w:spacing w:after="120"/>
    </w:pPr>
  </w:style>
  <w:style w:type="paragraph" w:styleId="List">
    <w:name w:val="List"/>
    <w:basedOn w:val="BodyText"/>
    <w:rPr>
      <w:rFonts w:cs="Tahoma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Tahoma"/>
      <w:i/>
      <w:iCs/>
    </w:rPr>
  </w:style>
  <w:style w:type="paragraph" w:customStyle="1" w:styleId="Index">
    <w:name w:val="Index"/>
    <w:basedOn w:val="Normal"/>
    <w:pPr>
      <w:suppressLineNumbers/>
    </w:pPr>
    <w:rPr>
      <w:rFonts w:cs="Tahoma"/>
    </w:rPr>
  </w:style>
  <w:style w:type="paragraph" w:customStyle="1" w:styleId="Quotations">
    <w:name w:val="Quotations"/>
    <w:basedOn w:val="Normal"/>
    <w:pPr>
      <w:spacing w:after="283"/>
      <w:ind w:left="567" w:right="567"/>
    </w:pPr>
  </w:style>
  <w:style w:type="character" w:styleId="Hyperlink">
    <w:name w:val="Hyperlink"/>
    <w:uiPriority w:val="99"/>
    <w:unhideWhenUsed/>
    <w:rsid w:val="00861677"/>
    <w:rPr>
      <w:color w:val="0563C1"/>
      <w:u w:val="single"/>
    </w:rPr>
  </w:style>
  <w:style w:type="paragraph" w:customStyle="1" w:styleId="ColorfulList-Accent11">
    <w:name w:val="Colorful List - Accent 11"/>
    <w:basedOn w:val="Normal"/>
    <w:uiPriority w:val="72"/>
    <w:qFormat/>
    <w:rsid w:val="00861677"/>
    <w:pPr>
      <w:ind w:left="720"/>
    </w:pPr>
  </w:style>
  <w:style w:type="paragraph" w:styleId="Header">
    <w:name w:val="header"/>
    <w:basedOn w:val="Normal"/>
    <w:link w:val="HeaderChar"/>
    <w:uiPriority w:val="99"/>
    <w:unhideWhenUsed/>
    <w:rsid w:val="00582316"/>
    <w:pPr>
      <w:tabs>
        <w:tab w:val="center" w:pos="4320"/>
        <w:tab w:val="right" w:pos="8640"/>
      </w:tabs>
    </w:pPr>
  </w:style>
  <w:style w:type="character" w:customStyle="1" w:styleId="HeaderChar">
    <w:name w:val="Header Char"/>
    <w:link w:val="Header"/>
    <w:uiPriority w:val="99"/>
    <w:rsid w:val="00582316"/>
    <w:rPr>
      <w:sz w:val="24"/>
      <w:szCs w:val="24"/>
      <w:lang w:eastAsia="ar-SA"/>
    </w:rPr>
  </w:style>
  <w:style w:type="paragraph" w:styleId="Footer">
    <w:name w:val="footer"/>
    <w:basedOn w:val="Normal"/>
    <w:link w:val="FooterChar"/>
    <w:uiPriority w:val="99"/>
    <w:unhideWhenUsed/>
    <w:rsid w:val="00582316"/>
    <w:pPr>
      <w:tabs>
        <w:tab w:val="center" w:pos="4320"/>
        <w:tab w:val="right" w:pos="8640"/>
      </w:tabs>
    </w:pPr>
  </w:style>
  <w:style w:type="character" w:customStyle="1" w:styleId="FooterChar">
    <w:name w:val="Footer Char"/>
    <w:link w:val="Footer"/>
    <w:uiPriority w:val="99"/>
    <w:rsid w:val="00582316"/>
    <w:rPr>
      <w:sz w:val="24"/>
      <w:szCs w:val="24"/>
      <w:lang w:eastAsia="ar-SA"/>
    </w:rPr>
  </w:style>
  <w:style w:type="paragraph" w:styleId="ListParagraph">
    <w:name w:val="List Paragraph"/>
    <w:basedOn w:val="Normal"/>
    <w:uiPriority w:val="72"/>
    <w:qFormat/>
    <w:rsid w:val="00C9706D"/>
    <w:pPr>
      <w:ind w:left="720"/>
      <w:contextualSpacing/>
    </w:pPr>
  </w:style>
  <w:style w:type="character" w:styleId="FollowedHyperlink">
    <w:name w:val="FollowedHyperlink"/>
    <w:basedOn w:val="DefaultParagraphFont"/>
    <w:uiPriority w:val="99"/>
    <w:semiHidden/>
    <w:unhideWhenUsed/>
    <w:rsid w:val="00AB60C1"/>
    <w:rPr>
      <w:color w:val="954F72" w:themeColor="followed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1611AE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611AE"/>
    <w:rPr>
      <w:rFonts w:ascii="Lucida Grande" w:hAnsi="Lucida Grande" w:cs="Lucida Grande"/>
      <w:sz w:val="18"/>
      <w:szCs w:val="18"/>
      <w:lang w:eastAsia="ar-SA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No Spacing" w:semiHidden="0" w:unhideWhenUsed="0" w:qFormat="1"/>
    <w:lsdException w:name="Light Shading" w:semiHidden="0" w:unhideWhenUsed="0"/>
    <w:lsdException w:name="Light List" w:semiHidden="0" w:unhideWhenUsed="0"/>
    <w:lsdException w:name="Light Grid" w:semiHidden="0" w:unhideWhenUsed="0"/>
    <w:lsdException w:name="Medium Shading 1" w:semiHidden="0" w:unhideWhenUsed="0"/>
    <w:lsdException w:name="Medium Shading 2" w:semiHidden="0" w:unhideWhenUsed="0"/>
    <w:lsdException w:name="Medium List 1" w:semiHidden="0" w:unhideWhenUsed="0"/>
    <w:lsdException w:name="Medium List 2" w:semiHidden="0" w:unhideWhenUsed="0"/>
    <w:lsdException w:name="Medium Grid 1" w:semiHidden="0" w:unhideWhenUsed="0"/>
    <w:lsdException w:name="Medium Grid 2" w:semiHidden="0" w:uiPriority="1" w:unhideWhenUsed="0" w:qFormat="1"/>
    <w:lsdException w:name="Medium Grid 3" w:semiHidden="0" w:uiPriority="60" w:unhideWhenUsed="0"/>
    <w:lsdException w:name="Dark List" w:semiHidden="0" w:uiPriority="61" w:unhideWhenUsed="0"/>
    <w:lsdException w:name="Colorful Shading" w:semiHidden="0" w:uiPriority="62" w:unhideWhenUsed="0"/>
    <w:lsdException w:name="Colorful List" w:semiHidden="0" w:uiPriority="63" w:unhideWhenUsed="0"/>
    <w:lsdException w:name="Colorful Grid" w:semiHidden="0" w:uiPriority="64" w:unhideWhenUsed="0"/>
    <w:lsdException w:name="Light Shading Accent 1" w:semiHidden="0" w:uiPriority="65" w:unhideWhenUsed="0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semiHidden="0" w:uiPriority="71" w:unhideWhenUsed="0"/>
    <w:lsdException w:name="List Paragraph" w:semiHidden="0" w:uiPriority="72" w:unhideWhenUsed="0" w:qFormat="1"/>
    <w:lsdException w:name="Quote" w:semiHidden="0" w:uiPriority="73" w:unhideWhenUsed="0" w:qFormat="1"/>
    <w:lsdException w:name="Intense Quote" w:semiHidden="0" w:uiPriority="60" w:unhideWhenUsed="0" w:qFormat="1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semiHidden="0" w:unhideWhenUsed="0"/>
    <w:lsdException w:name="Colorful List Accent 1" w:semiHidden="0" w:uiPriority="34" w:unhideWhenUsed="0" w:qFormat="1"/>
    <w:lsdException w:name="Colorful Grid Accent 1" w:semiHidden="0" w:uiPriority="29" w:unhideWhenUsed="0" w:qFormat="1"/>
    <w:lsdException w:name="Light Shading Accent 2" w:semiHidden="0" w:uiPriority="30" w:unhideWhenUsed="0" w:qFormat="1"/>
    <w:lsdException w:name="Light List Accent 2" w:semiHidden="0" w:uiPriority="66" w:unhideWhenUsed="0"/>
    <w:lsdException w:name="Light Grid Accent 2" w:semiHidden="0" w:uiPriority="67" w:unhideWhenUsed="0"/>
    <w:lsdException w:name="Medium Shading 1 Accent 2" w:semiHidden="0" w:uiPriority="68" w:unhideWhenUsed="0"/>
    <w:lsdException w:name="Medium Shading 2 Accent 2" w:semiHidden="0" w:uiPriority="69" w:unhideWhenUsed="0"/>
    <w:lsdException w:name="Medium List 1 Accent 2" w:semiHidden="0" w:uiPriority="70" w:unhideWhenUsed="0"/>
    <w:lsdException w:name="Medium List 2 Accent 2" w:semiHidden="0" w:uiPriority="71" w:unhideWhenUsed="0"/>
    <w:lsdException w:name="Medium Grid 1 Accent 2" w:semiHidden="0" w:uiPriority="72" w:unhideWhenUsed="0"/>
    <w:lsdException w:name="Medium Grid 2 Accent 2" w:semiHidden="0" w:uiPriority="73" w:unhideWhenUsed="0"/>
    <w:lsdException w:name="Medium Grid 3 Accent 2" w:semiHidden="0" w:uiPriority="60" w:unhideWhenUsed="0"/>
    <w:lsdException w:name="Dark List Accent 2" w:semiHidden="0" w:uiPriority="61" w:unhideWhenUsed="0"/>
    <w:lsdException w:name="Colorful Shading Accent 2" w:semiHidden="0" w:uiPriority="62" w:unhideWhenUsed="0"/>
    <w:lsdException w:name="Colorful List Accent 2" w:semiHidden="0" w:uiPriority="63" w:unhideWhenUsed="0"/>
    <w:lsdException w:name="Colorful Grid Accent 2" w:semiHidden="0" w:uiPriority="64" w:unhideWhenUsed="0"/>
    <w:lsdException w:name="Light Shading Accent 3" w:semiHidden="0" w:uiPriority="65" w:unhideWhenUsed="0"/>
    <w:lsdException w:name="Light List Accent 3" w:semiHidden="0" w:uiPriority="66" w:unhideWhenUsed="0"/>
    <w:lsdException w:name="Light Grid Accent 3" w:semiHidden="0" w:uiPriority="67" w:unhideWhenUsed="0"/>
    <w:lsdException w:name="Medium Shading 1 Accent 3" w:semiHidden="0" w:uiPriority="68" w:unhideWhenUsed="0"/>
    <w:lsdException w:name="Medium Shading 2 Accent 3" w:semiHidden="0" w:uiPriority="69" w:unhideWhenUsed="0"/>
    <w:lsdException w:name="Medium List 1 Accent 3" w:semiHidden="0" w:uiPriority="70" w:unhideWhenUsed="0"/>
    <w:lsdException w:name="Medium List 2 Accent 3" w:semiHidden="0" w:uiPriority="71" w:unhideWhenUsed="0"/>
    <w:lsdException w:name="Medium Grid 1 Accent 3" w:semiHidden="0" w:uiPriority="72" w:unhideWhenUsed="0"/>
    <w:lsdException w:name="Medium Grid 2 Accent 3" w:semiHidden="0" w:uiPriority="73" w:unhideWhenUsed="0"/>
    <w:lsdException w:name="Medium Grid 3 Accent 3" w:semiHidden="0" w:uiPriority="60" w:unhideWhenUsed="0"/>
    <w:lsdException w:name="Dark List Accent 3" w:semiHidden="0" w:uiPriority="61" w:unhideWhenUsed="0"/>
    <w:lsdException w:name="Colorful Shading Accent 3" w:semiHidden="0" w:uiPriority="62" w:unhideWhenUsed="0"/>
    <w:lsdException w:name="Colorful List Accent 3" w:semiHidden="0" w:uiPriority="63" w:unhideWhenUsed="0"/>
    <w:lsdException w:name="Colorful Grid Accent 3" w:semiHidden="0" w:uiPriority="64" w:unhideWhenUsed="0"/>
    <w:lsdException w:name="Light Shading Accent 4" w:semiHidden="0" w:uiPriority="65" w:unhideWhenUsed="0"/>
    <w:lsdException w:name="Light List Accent 4" w:semiHidden="0" w:uiPriority="66" w:unhideWhenUsed="0"/>
    <w:lsdException w:name="Light Grid Accent 4" w:semiHidden="0" w:uiPriority="67" w:unhideWhenUsed="0"/>
    <w:lsdException w:name="Medium Shading 1 Accent 4" w:semiHidden="0" w:uiPriority="68" w:unhideWhenUsed="0"/>
    <w:lsdException w:name="Medium Shading 2 Accent 4" w:semiHidden="0" w:uiPriority="69" w:unhideWhenUsed="0"/>
    <w:lsdException w:name="Medium List 1 Accent 4" w:semiHidden="0" w:uiPriority="70" w:unhideWhenUsed="0"/>
    <w:lsdException w:name="Medium List 2 Accent 4" w:semiHidden="0" w:uiPriority="71" w:unhideWhenUsed="0"/>
    <w:lsdException w:name="Medium Grid 1 Accent 4" w:semiHidden="0" w:uiPriority="72" w:unhideWhenUsed="0"/>
    <w:lsdException w:name="Medium Grid 2 Accent 4" w:semiHidden="0" w:uiPriority="73" w:unhideWhenUsed="0"/>
    <w:lsdException w:name="Medium Grid 3 Accent 4" w:semiHidden="0" w:uiPriority="60" w:unhideWhenUsed="0"/>
    <w:lsdException w:name="Dark List Accent 4" w:semiHidden="0" w:uiPriority="61" w:unhideWhenUsed="0"/>
    <w:lsdException w:name="Colorful Shading Accent 4" w:semiHidden="0" w:uiPriority="62" w:unhideWhenUsed="0"/>
    <w:lsdException w:name="Colorful List Accent 4" w:semiHidden="0" w:uiPriority="63" w:unhideWhenUsed="0"/>
    <w:lsdException w:name="Colorful Grid Accent 4" w:semiHidden="0" w:uiPriority="64" w:unhideWhenUsed="0"/>
    <w:lsdException w:name="Light Shading Accent 5" w:semiHidden="0" w:uiPriority="65" w:unhideWhenUsed="0"/>
    <w:lsdException w:name="Light List Accent 5" w:semiHidden="0" w:uiPriority="66" w:unhideWhenUsed="0"/>
    <w:lsdException w:name="Light Grid Accent 5" w:semiHidden="0" w:uiPriority="67" w:unhideWhenUsed="0"/>
    <w:lsdException w:name="Medium Shading 1 Accent 5" w:semiHidden="0" w:uiPriority="68" w:unhideWhenUsed="0"/>
    <w:lsdException w:name="Medium Shading 2 Accent 5" w:semiHidden="0" w:uiPriority="69" w:unhideWhenUsed="0"/>
    <w:lsdException w:name="Medium List 1 Accent 5" w:semiHidden="0" w:uiPriority="70" w:unhideWhenUsed="0"/>
    <w:lsdException w:name="Medium List 2 Accent 5" w:semiHidden="0" w:uiPriority="71" w:unhideWhenUsed="0"/>
    <w:lsdException w:name="Medium Grid 1 Accent 5" w:semiHidden="0" w:uiPriority="72" w:unhideWhenUsed="0"/>
    <w:lsdException w:name="Medium Grid 2 Accent 5" w:semiHidden="0" w:uiPriority="73" w:unhideWhenUsed="0"/>
    <w:lsdException w:name="Medium Grid 3 Accent 5" w:semiHidden="0" w:uiPriority="60" w:unhideWhenUsed="0"/>
    <w:lsdException w:name="Dark List Accent 5" w:semiHidden="0" w:uiPriority="61" w:unhideWhenUsed="0"/>
    <w:lsdException w:name="Colorful Shading Accent 5" w:semiHidden="0" w:uiPriority="62" w:unhideWhenUsed="0"/>
    <w:lsdException w:name="Colorful List Accent 5" w:semiHidden="0" w:uiPriority="63" w:unhideWhenUsed="0"/>
    <w:lsdException w:name="Colorful Grid Accent 5" w:semiHidden="0" w:uiPriority="64" w:unhideWhenUsed="0"/>
    <w:lsdException w:name="Light Shading Accent 6" w:semiHidden="0" w:uiPriority="65" w:unhideWhenUsed="0"/>
    <w:lsdException w:name="Light List Accent 6" w:semiHidden="0" w:uiPriority="66" w:unhideWhenUsed="0"/>
    <w:lsdException w:name="Light Grid Accent 6" w:semiHidden="0" w:uiPriority="67" w:unhideWhenUsed="0"/>
    <w:lsdException w:name="Medium Shading 1 Accent 6" w:semiHidden="0" w:uiPriority="68" w:unhideWhenUsed="0"/>
    <w:lsdException w:name="Medium Shading 2 Accent 6" w:semiHidden="0" w:uiPriority="69" w:unhideWhenUsed="0"/>
    <w:lsdException w:name="Medium List 1 Accent 6" w:semiHidden="0" w:uiPriority="70" w:unhideWhenUsed="0"/>
    <w:lsdException w:name="Medium List 2 Accent 6" w:semiHidden="0" w:uiPriority="71" w:unhideWhenUsed="0"/>
    <w:lsdException w:name="Medium Grid 1 Accent 6" w:semiHidden="0" w:uiPriority="72" w:unhideWhenUsed="0"/>
    <w:lsdException w:name="Medium Grid 2 Accent 6" w:semiHidden="0" w:uiPriority="73" w:unhideWhenUsed="0"/>
    <w:lsdException w:name="Medium Grid 3 Accent 6" w:semiHidden="0" w:uiPriority="60" w:unhideWhenUsed="0"/>
    <w:lsdException w:name="Dark List Accent 6" w:semiHidden="0" w:uiPriority="61" w:unhideWhenUsed="0"/>
    <w:lsdException w:name="Colorful Shading Accent 6" w:semiHidden="0" w:uiPriority="62" w:unhideWhenUsed="0"/>
    <w:lsdException w:name="Colorful List Accent 6" w:semiHidden="0" w:uiPriority="63" w:unhideWhenUsed="0"/>
    <w:lsdException w:name="Colorful Grid Accent 6" w:semiHidden="0" w:uiPriority="64" w:unhideWhenUsed="0"/>
    <w:lsdException w:name="Subtle Emphasis" w:semiHidden="0" w:uiPriority="65" w:unhideWhenUsed="0" w:qFormat="1"/>
    <w:lsdException w:name="Intense Emphasis" w:semiHidden="0" w:uiPriority="66" w:unhideWhenUsed="0" w:qFormat="1"/>
    <w:lsdException w:name="Subtle Reference" w:semiHidden="0" w:uiPriority="67" w:unhideWhenUsed="0" w:qFormat="1"/>
    <w:lsdException w:name="Intense Reference" w:semiHidden="0" w:uiPriority="68" w:unhideWhenUsed="0" w:qFormat="1"/>
    <w:lsdException w:name="Book Title" w:semiHidden="0" w:uiPriority="69" w:unhideWhenUsed="0" w:qFormat="1"/>
    <w:lsdException w:name="Bibliography" w:semiHidden="0" w:uiPriority="70" w:unhideWhenUsed="0"/>
    <w:lsdException w:name="TOC Heading" w:uiPriority="71" w:qFormat="1"/>
  </w:latentStyles>
  <w:style w:type="paragraph" w:default="1" w:styleId="Normal">
    <w:name w:val="Normal"/>
    <w:qFormat/>
    <w:pPr>
      <w:widowControl w:val="0"/>
      <w:suppressAutoHyphens/>
    </w:pPr>
    <w:rPr>
      <w:sz w:val="24"/>
      <w:szCs w:val="24"/>
      <w:lang w:eastAsia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WW8Num1z0">
    <w:name w:val="WW8Num1z0"/>
    <w:rPr>
      <w:rFonts w:ascii="Symbol" w:hAnsi="Symbol" w:cs="StarSymbol"/>
      <w:sz w:val="18"/>
      <w:szCs w:val="18"/>
    </w:rPr>
  </w:style>
  <w:style w:type="character" w:customStyle="1" w:styleId="WW8Num2z0">
    <w:name w:val="WW8Num2z0"/>
    <w:rPr>
      <w:rFonts w:ascii="Symbol" w:hAnsi="Symbol" w:cs="StarSymbol"/>
      <w:sz w:val="18"/>
      <w:szCs w:val="18"/>
    </w:rPr>
  </w:style>
  <w:style w:type="character" w:customStyle="1" w:styleId="WW8Num3z0">
    <w:name w:val="WW8Num3z0"/>
    <w:rPr>
      <w:rFonts w:ascii="Symbol" w:hAnsi="Symbol" w:cs="StarSymbol"/>
      <w:sz w:val="18"/>
      <w:szCs w:val="18"/>
    </w:rPr>
  </w:style>
  <w:style w:type="character" w:customStyle="1" w:styleId="WW8Num4z0">
    <w:name w:val="WW8Num4z0"/>
    <w:rPr>
      <w:rFonts w:ascii="Symbol" w:hAnsi="Symbol" w:cs="StarSymbol"/>
      <w:sz w:val="18"/>
      <w:szCs w:val="18"/>
    </w:rPr>
  </w:style>
  <w:style w:type="character" w:customStyle="1" w:styleId="WW8Num5z0">
    <w:name w:val="WW8Num5z0"/>
    <w:rPr>
      <w:rFonts w:ascii="Symbol" w:hAnsi="Symbol" w:cs="StarSymbol"/>
      <w:sz w:val="18"/>
      <w:szCs w:val="18"/>
    </w:rPr>
  </w:style>
  <w:style w:type="character" w:customStyle="1" w:styleId="WW8Num6z0">
    <w:name w:val="WW8Num6z0"/>
    <w:rPr>
      <w:rFonts w:ascii="Symbol" w:hAnsi="Symbol" w:cs="StarSymbol"/>
      <w:sz w:val="18"/>
      <w:szCs w:val="18"/>
    </w:rPr>
  </w:style>
  <w:style w:type="character" w:customStyle="1" w:styleId="WW8Num7z0">
    <w:name w:val="WW8Num7z0"/>
    <w:rPr>
      <w:rFonts w:ascii="Symbol" w:hAnsi="Symbol" w:cs="StarSymbol"/>
      <w:sz w:val="18"/>
      <w:szCs w:val="18"/>
    </w:rPr>
  </w:style>
  <w:style w:type="character" w:customStyle="1" w:styleId="WW8Num8z0">
    <w:name w:val="WW8Num8z0"/>
    <w:rPr>
      <w:rFonts w:ascii="Symbol" w:hAnsi="Symbol" w:cs="StarSymbol"/>
      <w:sz w:val="18"/>
      <w:szCs w:val="18"/>
    </w:rPr>
  </w:style>
  <w:style w:type="character" w:customStyle="1" w:styleId="WW8Num9z0">
    <w:name w:val="WW8Num9z0"/>
    <w:rPr>
      <w:rFonts w:ascii="Symbol" w:hAnsi="Symbol" w:cs="StarSymbol"/>
      <w:sz w:val="18"/>
      <w:szCs w:val="18"/>
    </w:rPr>
  </w:style>
  <w:style w:type="character" w:customStyle="1" w:styleId="WW8Num10z0">
    <w:name w:val="WW8Num10z0"/>
    <w:rPr>
      <w:rFonts w:ascii="Symbol" w:hAnsi="Symbol" w:cs="StarSymbol"/>
      <w:sz w:val="18"/>
      <w:szCs w:val="18"/>
    </w:rPr>
  </w:style>
  <w:style w:type="character" w:customStyle="1" w:styleId="WW8Num11z0">
    <w:name w:val="WW8Num11z0"/>
    <w:rPr>
      <w:rFonts w:ascii="Symbol" w:hAnsi="Symbol" w:cs="StarSymbol"/>
      <w:sz w:val="18"/>
      <w:szCs w:val="18"/>
    </w:rPr>
  </w:style>
  <w:style w:type="character" w:customStyle="1" w:styleId="WW8Num12z0">
    <w:name w:val="WW8Num12z0"/>
    <w:rPr>
      <w:rFonts w:ascii="Symbol" w:hAnsi="Symbol" w:cs="StarSymbol"/>
      <w:sz w:val="18"/>
      <w:szCs w:val="18"/>
    </w:rPr>
  </w:style>
  <w:style w:type="character" w:customStyle="1" w:styleId="WW8Num13z0">
    <w:name w:val="WW8Num13z0"/>
    <w:rPr>
      <w:rFonts w:ascii="Symbol" w:hAnsi="Symbol" w:cs="StarSymbol"/>
      <w:sz w:val="18"/>
      <w:szCs w:val="18"/>
    </w:rPr>
  </w:style>
  <w:style w:type="character" w:customStyle="1" w:styleId="Absatz-Standardschriftart">
    <w:name w:val="Absatz-Standardschriftart"/>
  </w:style>
  <w:style w:type="character" w:customStyle="1" w:styleId="WW8Num14z0">
    <w:name w:val="WW8Num14z0"/>
    <w:rPr>
      <w:rFonts w:ascii="Symbol" w:hAnsi="Symbol" w:cs="StarSymbol"/>
      <w:sz w:val="18"/>
      <w:szCs w:val="18"/>
    </w:rPr>
  </w:style>
  <w:style w:type="character" w:customStyle="1" w:styleId="WW-Absatz-Standardschriftart">
    <w:name w:val="WW-Absatz-Standardschriftart"/>
  </w:style>
  <w:style w:type="character" w:customStyle="1" w:styleId="WW-Absatz-Standardschriftart1">
    <w:name w:val="WW-Absatz-Standardschriftart1"/>
  </w:style>
  <w:style w:type="character" w:customStyle="1" w:styleId="WW-DefaultParagraphFont">
    <w:name w:val="WW-Default Paragraph Font"/>
  </w:style>
  <w:style w:type="character" w:customStyle="1" w:styleId="NumberingSymbols">
    <w:name w:val="Numbering Symbols"/>
  </w:style>
  <w:style w:type="character" w:customStyle="1" w:styleId="Bullets">
    <w:name w:val="Bullets"/>
    <w:rPr>
      <w:rFonts w:ascii="StarSymbol" w:eastAsia="StarSymbol" w:hAnsi="StarSymbol" w:cs="StarSymbol"/>
      <w:sz w:val="18"/>
      <w:szCs w:val="18"/>
    </w:rPr>
  </w:style>
  <w:style w:type="paragraph" w:customStyle="1" w:styleId="Heading">
    <w:name w:val="Heading"/>
    <w:basedOn w:val="Normal"/>
    <w:next w:val="BodyText"/>
    <w:pPr>
      <w:keepNext/>
      <w:spacing w:before="240" w:after="120"/>
    </w:pPr>
    <w:rPr>
      <w:rFonts w:ascii="Arial" w:eastAsia="MS Mincho" w:hAnsi="Arial" w:cs="Tahoma"/>
      <w:sz w:val="28"/>
      <w:szCs w:val="28"/>
    </w:rPr>
  </w:style>
  <w:style w:type="paragraph" w:styleId="BodyText">
    <w:name w:val="Body Text"/>
    <w:basedOn w:val="Normal"/>
    <w:pPr>
      <w:spacing w:after="120"/>
    </w:pPr>
  </w:style>
  <w:style w:type="paragraph" w:styleId="List">
    <w:name w:val="List"/>
    <w:basedOn w:val="BodyText"/>
    <w:rPr>
      <w:rFonts w:cs="Tahoma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Tahoma"/>
      <w:i/>
      <w:iCs/>
    </w:rPr>
  </w:style>
  <w:style w:type="paragraph" w:customStyle="1" w:styleId="Index">
    <w:name w:val="Index"/>
    <w:basedOn w:val="Normal"/>
    <w:pPr>
      <w:suppressLineNumbers/>
    </w:pPr>
    <w:rPr>
      <w:rFonts w:cs="Tahoma"/>
    </w:rPr>
  </w:style>
  <w:style w:type="paragraph" w:customStyle="1" w:styleId="Quotations">
    <w:name w:val="Quotations"/>
    <w:basedOn w:val="Normal"/>
    <w:pPr>
      <w:spacing w:after="283"/>
      <w:ind w:left="567" w:right="567"/>
    </w:pPr>
  </w:style>
  <w:style w:type="character" w:styleId="Hyperlink">
    <w:name w:val="Hyperlink"/>
    <w:uiPriority w:val="99"/>
    <w:unhideWhenUsed/>
    <w:rsid w:val="00861677"/>
    <w:rPr>
      <w:color w:val="0563C1"/>
      <w:u w:val="single"/>
    </w:rPr>
  </w:style>
  <w:style w:type="paragraph" w:customStyle="1" w:styleId="ColorfulList-Accent11">
    <w:name w:val="Colorful List - Accent 11"/>
    <w:basedOn w:val="Normal"/>
    <w:uiPriority w:val="72"/>
    <w:qFormat/>
    <w:rsid w:val="00861677"/>
    <w:pPr>
      <w:ind w:left="720"/>
    </w:pPr>
  </w:style>
  <w:style w:type="paragraph" w:styleId="Header">
    <w:name w:val="header"/>
    <w:basedOn w:val="Normal"/>
    <w:link w:val="HeaderChar"/>
    <w:uiPriority w:val="99"/>
    <w:unhideWhenUsed/>
    <w:rsid w:val="00582316"/>
    <w:pPr>
      <w:tabs>
        <w:tab w:val="center" w:pos="4320"/>
        <w:tab w:val="right" w:pos="8640"/>
      </w:tabs>
    </w:pPr>
  </w:style>
  <w:style w:type="character" w:customStyle="1" w:styleId="HeaderChar">
    <w:name w:val="Header Char"/>
    <w:link w:val="Header"/>
    <w:uiPriority w:val="99"/>
    <w:rsid w:val="00582316"/>
    <w:rPr>
      <w:sz w:val="24"/>
      <w:szCs w:val="24"/>
      <w:lang w:eastAsia="ar-SA"/>
    </w:rPr>
  </w:style>
  <w:style w:type="paragraph" w:styleId="Footer">
    <w:name w:val="footer"/>
    <w:basedOn w:val="Normal"/>
    <w:link w:val="FooterChar"/>
    <w:uiPriority w:val="99"/>
    <w:unhideWhenUsed/>
    <w:rsid w:val="00582316"/>
    <w:pPr>
      <w:tabs>
        <w:tab w:val="center" w:pos="4320"/>
        <w:tab w:val="right" w:pos="8640"/>
      </w:tabs>
    </w:pPr>
  </w:style>
  <w:style w:type="character" w:customStyle="1" w:styleId="FooterChar">
    <w:name w:val="Footer Char"/>
    <w:link w:val="Footer"/>
    <w:uiPriority w:val="99"/>
    <w:rsid w:val="00582316"/>
    <w:rPr>
      <w:sz w:val="24"/>
      <w:szCs w:val="24"/>
      <w:lang w:eastAsia="ar-SA"/>
    </w:rPr>
  </w:style>
  <w:style w:type="paragraph" w:styleId="ListParagraph">
    <w:name w:val="List Paragraph"/>
    <w:basedOn w:val="Normal"/>
    <w:uiPriority w:val="72"/>
    <w:qFormat/>
    <w:rsid w:val="00C9706D"/>
    <w:pPr>
      <w:ind w:left="720"/>
      <w:contextualSpacing/>
    </w:pPr>
  </w:style>
  <w:style w:type="character" w:styleId="FollowedHyperlink">
    <w:name w:val="FollowedHyperlink"/>
    <w:basedOn w:val="DefaultParagraphFont"/>
    <w:uiPriority w:val="99"/>
    <w:semiHidden/>
    <w:unhideWhenUsed/>
    <w:rsid w:val="00AB60C1"/>
    <w:rPr>
      <w:color w:val="954F72" w:themeColor="followed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1611AE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611AE"/>
    <w:rPr>
      <w:rFonts w:ascii="Lucida Grande" w:hAnsi="Lucida Grande" w:cs="Lucida Grande"/>
      <w:sz w:val="18"/>
      <w:szCs w:val="18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56579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017683">
          <w:marLeft w:val="0"/>
          <w:marRight w:val="0"/>
          <w:marTop w:val="0"/>
          <w:marBottom w:val="4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yperlink" Target="http://petrucci.mus.auth.gr/imglnks/usimg/b/be/IMSLP02965-Haydn_-_String_Quartet_Op.74_No.3_-_II._Largo__III._Menuetto.pdf" TargetMode="External"/><Relationship Id="rId12" Type="http://schemas.openxmlformats.org/officeDocument/2006/relationships/hyperlink" Target="http://petrucci.mus.auth.gr/imglnks/usimg/c/cf/IMSLP245128-PMLP397355-Bach_CPE_H_001_1.pdf" TargetMode="External"/><Relationship Id="rId13" Type="http://schemas.openxmlformats.org/officeDocument/2006/relationships/image" Target="media/image1.png"/><Relationship Id="rId14" Type="http://schemas.openxmlformats.org/officeDocument/2006/relationships/image" Target="media/image2.jpeg"/><Relationship Id="rId15" Type="http://schemas.openxmlformats.org/officeDocument/2006/relationships/image" Target="media/image3.jpeg"/><Relationship Id="rId16" Type="http://schemas.openxmlformats.org/officeDocument/2006/relationships/header" Target="header1.xml"/><Relationship Id="rId17" Type="http://schemas.openxmlformats.org/officeDocument/2006/relationships/fontTable" Target="fontTable.xml"/><Relationship Id="rId18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Relationship Id="rId9" Type="http://schemas.openxmlformats.org/officeDocument/2006/relationships/hyperlink" Target="http://openmusictheory.com/smallTernary.html" TargetMode="External"/><Relationship Id="rId10" Type="http://schemas.openxmlformats.org/officeDocument/2006/relationships/hyperlink" Target="http://openmusictheory.com/smallBinary.html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58167593-C6B5-5741-B52F-C3DD1338D72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3</Pages>
  <Words>268</Words>
  <Characters>4400</Characters>
  <Application>Microsoft Macintosh Word</Application>
  <DocSecurity>0</DocSecurity>
  <Lines>126</Lines>
  <Paragraphs>67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MUS 221, Ear Training and Sight Singing III</vt:lpstr>
    </vt:vector>
  </TitlesOfParts>
  <Manager/>
  <Company/>
  <LinksUpToDate>false</LinksUpToDate>
  <CharactersWithSpaces>4636</CharactersWithSpaces>
  <SharedDoc>false</SharedDoc>
  <HyperlinkBase/>
  <HLinks>
    <vt:vector size="24" baseType="variant">
      <vt:variant>
        <vt:i4>3866729</vt:i4>
      </vt:variant>
      <vt:variant>
        <vt:i4>9</vt:i4>
      </vt:variant>
      <vt:variant>
        <vt:i4>0</vt:i4>
      </vt:variant>
      <vt:variant>
        <vt:i4>5</vt:i4>
      </vt:variant>
      <vt:variant>
        <vt:lpwstr>https://www.youtube.com/watch?v=JS91p-vmSf0</vt:lpwstr>
      </vt:variant>
      <vt:variant>
        <vt:lpwstr/>
      </vt:variant>
      <vt:variant>
        <vt:i4>6619194</vt:i4>
      </vt:variant>
      <vt:variant>
        <vt:i4>6</vt:i4>
      </vt:variant>
      <vt:variant>
        <vt:i4>0</vt:i4>
      </vt:variant>
      <vt:variant>
        <vt:i4>5</vt:i4>
      </vt:variant>
      <vt:variant>
        <vt:lpwstr>http://ks.imslp.net/files/imglnks/usimg/e/e0/IMSLP116761-WIMA.33e9-erlkonig.pdf</vt:lpwstr>
      </vt:variant>
      <vt:variant>
        <vt:lpwstr/>
      </vt:variant>
      <vt:variant>
        <vt:i4>6815868</vt:i4>
      </vt:variant>
      <vt:variant>
        <vt:i4>3</vt:i4>
      </vt:variant>
      <vt:variant>
        <vt:i4>0</vt:i4>
      </vt:variant>
      <vt:variant>
        <vt:i4>5</vt:i4>
      </vt:variant>
      <vt:variant>
        <vt:lpwstr>http://openmusictheory.com/internalExpansions.html</vt:lpwstr>
      </vt:variant>
      <vt:variant>
        <vt:lpwstr/>
      </vt:variant>
      <vt:variant>
        <vt:i4>6553706</vt:i4>
      </vt:variant>
      <vt:variant>
        <vt:i4>0</vt:i4>
      </vt:variant>
      <vt:variant>
        <vt:i4>0</vt:i4>
      </vt:variant>
      <vt:variant>
        <vt:i4>5</vt:i4>
      </vt:variant>
      <vt:variant>
        <vt:lpwstr>http://openmusictheory.com/externalExpansions.html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Kyle Gullings</dc:creator>
  <cp:keywords/>
  <dc:description/>
  <cp:lastModifiedBy>Kyle Gullings</cp:lastModifiedBy>
  <cp:revision>10</cp:revision>
  <cp:lastPrinted>2011-05-16T13:20:00Z</cp:lastPrinted>
  <dcterms:created xsi:type="dcterms:W3CDTF">2017-08-11T15:37:00Z</dcterms:created>
  <dcterms:modified xsi:type="dcterms:W3CDTF">2017-08-11T20:34:00Z</dcterms:modified>
  <cp:category/>
</cp:coreProperties>
</file>