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8117D9" w14:textId="70B90384" w:rsidR="00622348" w:rsidRPr="001E173E" w:rsidRDefault="003C6EDD">
      <w:pPr>
        <w:jc w:val="center"/>
        <w:rPr>
          <w:b/>
          <w:bCs/>
          <w:sz w:val="44"/>
          <w:szCs w:val="44"/>
        </w:rPr>
      </w:pPr>
      <w:bookmarkStart w:id="0" w:name="_GoBack"/>
      <w:bookmarkEnd w:id="0"/>
      <w:r>
        <w:rPr>
          <w:b/>
          <w:bCs/>
          <w:sz w:val="44"/>
          <w:szCs w:val="44"/>
        </w:rPr>
        <w:t xml:space="preserve">Simple Binary </w:t>
      </w:r>
      <w:r w:rsidR="008351AA">
        <w:rPr>
          <w:b/>
          <w:bCs/>
          <w:sz w:val="44"/>
          <w:szCs w:val="44"/>
        </w:rPr>
        <w:t xml:space="preserve">&amp; </w:t>
      </w:r>
      <w:r>
        <w:rPr>
          <w:b/>
          <w:bCs/>
          <w:sz w:val="44"/>
          <w:szCs w:val="44"/>
        </w:rPr>
        <w:t>Ternary Forms</w:t>
      </w:r>
    </w:p>
    <w:p w14:paraId="007AA76E" w14:textId="77777777" w:rsidR="00C83C32" w:rsidRPr="00D272F7" w:rsidRDefault="00C83C32" w:rsidP="00C83C32">
      <w:pPr>
        <w:ind w:left="360"/>
        <w:rPr>
          <w:sz w:val="12"/>
          <w:szCs w:val="12"/>
        </w:rPr>
      </w:pPr>
    </w:p>
    <w:p w14:paraId="7C75D138" w14:textId="77777777" w:rsidR="00C83C32" w:rsidRPr="00DE32ED" w:rsidRDefault="00C83C32" w:rsidP="00C83C32">
      <w:pPr>
        <w:jc w:val="right"/>
        <w:rPr>
          <w:b/>
        </w:rPr>
      </w:pPr>
      <w:r w:rsidRPr="00DE32ED">
        <w:rPr>
          <w:b/>
        </w:rPr>
        <w:t>Name: ____________________________________</w:t>
      </w:r>
    </w:p>
    <w:p w14:paraId="6F7CAB82" w14:textId="77777777" w:rsidR="00622348" w:rsidRPr="006D38F6" w:rsidRDefault="00622348">
      <w:pPr>
        <w:rPr>
          <w:sz w:val="12"/>
          <w:szCs w:val="12"/>
        </w:rPr>
      </w:pPr>
    </w:p>
    <w:p w14:paraId="1CCC859A" w14:textId="77777777" w:rsidR="00861677" w:rsidRPr="00861677" w:rsidRDefault="00861677">
      <w:pPr>
        <w:rPr>
          <w:b/>
          <w:u w:val="single"/>
        </w:rPr>
      </w:pPr>
      <w:r w:rsidRPr="00861677">
        <w:rPr>
          <w:b/>
          <w:u w:val="single"/>
        </w:rPr>
        <w:t>Background readings</w:t>
      </w:r>
    </w:p>
    <w:p w14:paraId="6D2E23A8" w14:textId="77777777" w:rsidR="00861677" w:rsidRDefault="00861677">
      <w:r>
        <w:tab/>
      </w:r>
      <w:r w:rsidR="003C6EDD">
        <w:t>The Small Ternary</w:t>
      </w:r>
      <w:r>
        <w:t xml:space="preserve">: </w:t>
      </w:r>
      <w:hyperlink r:id="rId9" w:history="1">
        <w:r w:rsidR="003C6EDD" w:rsidRPr="00C25FE2">
          <w:rPr>
            <w:rStyle w:val="Hyperlink"/>
          </w:rPr>
          <w:t>http://openmusictheory.com/smallTernary.html</w:t>
        </w:r>
      </w:hyperlink>
    </w:p>
    <w:p w14:paraId="1E1AE582" w14:textId="77777777" w:rsidR="003C6EDD" w:rsidRDefault="003C6EDD" w:rsidP="003C6EDD">
      <w:r>
        <w:tab/>
        <w:t xml:space="preserve">The Small Binary: </w:t>
      </w:r>
      <w:hyperlink r:id="rId10" w:history="1">
        <w:r w:rsidRPr="00C25FE2">
          <w:rPr>
            <w:rStyle w:val="Hyperlink"/>
          </w:rPr>
          <w:t>http://openmusictheory.com/smallBinary.html</w:t>
        </w:r>
      </w:hyperlink>
    </w:p>
    <w:p w14:paraId="08E38146" w14:textId="77777777" w:rsidR="00861677" w:rsidRPr="006D38F6" w:rsidRDefault="00861677">
      <w:pPr>
        <w:rPr>
          <w:sz w:val="12"/>
          <w:szCs w:val="12"/>
        </w:rPr>
      </w:pPr>
    </w:p>
    <w:p w14:paraId="1AE31421" w14:textId="77777777" w:rsidR="00861677" w:rsidRPr="00861677" w:rsidRDefault="00861677" w:rsidP="00861677">
      <w:pPr>
        <w:rPr>
          <w:b/>
          <w:u w:val="single"/>
        </w:rPr>
      </w:pPr>
      <w:r>
        <w:rPr>
          <w:b/>
          <w:u w:val="single"/>
        </w:rPr>
        <w:t>Questions</w:t>
      </w:r>
    </w:p>
    <w:p w14:paraId="1487E439" w14:textId="77777777" w:rsidR="00B12C43" w:rsidRPr="00B12C43" w:rsidRDefault="00B12C43" w:rsidP="00B12C43">
      <w:pPr>
        <w:numPr>
          <w:ilvl w:val="0"/>
          <w:numId w:val="15"/>
        </w:numPr>
      </w:pPr>
      <w:r>
        <w:t xml:space="preserve">Examine </w:t>
      </w:r>
      <w:r w:rsidRPr="00B12C43">
        <w:t>François</w:t>
      </w:r>
      <w:r>
        <w:t xml:space="preserve"> </w:t>
      </w:r>
      <w:r w:rsidRPr="00B12C43">
        <w:t>Couperin</w:t>
      </w:r>
      <w:r>
        <w:t xml:space="preserve">’s </w:t>
      </w:r>
      <w:r w:rsidRPr="00B12C43">
        <w:rPr>
          <w:i/>
        </w:rPr>
        <w:t>Les Concerts Royaux</w:t>
      </w:r>
      <w:r>
        <w:t>,</w:t>
      </w:r>
      <w:r w:rsidRPr="00B12C43">
        <w:t xml:space="preserve"> Concert No. 1</w:t>
      </w:r>
      <w:r>
        <w:t>, movement ii., Allemande.</w:t>
      </w:r>
    </w:p>
    <w:p w14:paraId="190386A8" w14:textId="77777777" w:rsidR="00487EC2" w:rsidRPr="006D38F6" w:rsidRDefault="00487EC2" w:rsidP="00487EC2">
      <w:pPr>
        <w:pStyle w:val="ListParagraph"/>
        <w:rPr>
          <w:sz w:val="12"/>
          <w:szCs w:val="12"/>
        </w:rPr>
      </w:pPr>
    </w:p>
    <w:p w14:paraId="3C4B14F5" w14:textId="77777777" w:rsidR="00B12C43" w:rsidRDefault="00B12C43" w:rsidP="00B12C43">
      <w:pPr>
        <w:ind w:left="720" w:firstLine="720"/>
      </w:pPr>
      <w:r>
        <w:t xml:space="preserve">Score: </w:t>
      </w:r>
      <w:hyperlink r:id="rId11" w:history="1">
        <w:r w:rsidRPr="009A6C6E">
          <w:rPr>
            <w:rStyle w:val="Hyperlink"/>
          </w:rPr>
          <w:t>http://ks.petruccimusiclibrary.org/files/imglnks/usimg/1/1f/IMSLP381697-PMLP124164-Couperin_Concert_I.pdf</w:t>
        </w:r>
      </w:hyperlink>
      <w:r>
        <w:t xml:space="preserve"> (page 2)</w:t>
      </w:r>
    </w:p>
    <w:p w14:paraId="276FC1F6" w14:textId="77777777" w:rsidR="00B12C43" w:rsidRPr="00582316" w:rsidRDefault="00B12C43" w:rsidP="00B12C43">
      <w:pPr>
        <w:ind w:left="720" w:firstLine="720"/>
        <w:rPr>
          <w:i/>
        </w:rPr>
      </w:pPr>
      <w:r w:rsidRPr="00582316">
        <w:rPr>
          <w:i/>
        </w:rPr>
        <w:tab/>
        <w:t xml:space="preserve">(or see page </w:t>
      </w:r>
      <w:r>
        <w:rPr>
          <w:i/>
        </w:rPr>
        <w:t>3</w:t>
      </w:r>
      <w:r w:rsidRPr="00582316">
        <w:rPr>
          <w:i/>
        </w:rPr>
        <w:t xml:space="preserve"> of this handout)</w:t>
      </w:r>
    </w:p>
    <w:p w14:paraId="0570D4BC" w14:textId="11D916E8" w:rsidR="00B12C43" w:rsidRDefault="00B12C43" w:rsidP="00B12C43">
      <w:pPr>
        <w:ind w:left="720" w:firstLine="720"/>
      </w:pPr>
      <w:r>
        <w:t xml:space="preserve">Audio: </w:t>
      </w:r>
      <w:r w:rsidR="00175E0A" w:rsidRPr="002F49FF">
        <w:rPr>
          <w:highlight w:val="yellow"/>
        </w:rPr>
        <w:t>[Link not included due to copyright restriction]</w:t>
      </w:r>
    </w:p>
    <w:p w14:paraId="549DE605" w14:textId="77777777" w:rsidR="00861677" w:rsidRDefault="00861677" w:rsidP="00861677">
      <w:pPr>
        <w:ind w:left="720"/>
      </w:pPr>
    </w:p>
    <w:p w14:paraId="488E30B9" w14:textId="77777777" w:rsidR="00664850" w:rsidRDefault="00664850" w:rsidP="00C9706D">
      <w:pPr>
        <w:pStyle w:val="ListParagraph"/>
        <w:numPr>
          <w:ilvl w:val="0"/>
          <w:numId w:val="16"/>
        </w:numPr>
      </w:pPr>
      <w:r>
        <w:t xml:space="preserve">Fill in the blanks: </w:t>
      </w:r>
      <w:r w:rsidR="00B12C43">
        <w:t>Th</w:t>
      </w:r>
      <w:r>
        <w:t>e</w:t>
      </w:r>
      <w:r w:rsidR="00B12C43">
        <w:t xml:space="preserve"> w</w:t>
      </w:r>
      <w:r>
        <w:t>ork begins in the key of _____. It modulates, and in measure 8,</w:t>
      </w:r>
    </w:p>
    <w:p w14:paraId="11EFFA0F" w14:textId="77777777" w:rsidR="00664850" w:rsidRPr="00664850" w:rsidRDefault="00664850" w:rsidP="00664850">
      <w:pPr>
        <w:pStyle w:val="ListParagraph"/>
        <w:ind w:left="1440"/>
        <w:rPr>
          <w:sz w:val="12"/>
          <w:szCs w:val="12"/>
        </w:rPr>
      </w:pPr>
    </w:p>
    <w:p w14:paraId="3E58C48D" w14:textId="77777777" w:rsidR="00664850" w:rsidRDefault="00664850" w:rsidP="00664850">
      <w:pPr>
        <w:pStyle w:val="ListParagraph"/>
        <w:ind w:left="1440"/>
      </w:pPr>
      <w:r>
        <w:t>completes a ___________________________ cadence in the key of _____. Finally, by the end</w:t>
      </w:r>
    </w:p>
    <w:p w14:paraId="6E792A6A" w14:textId="77777777" w:rsidR="00664850" w:rsidRPr="006D38F6" w:rsidRDefault="00664850" w:rsidP="00664850">
      <w:pPr>
        <w:rPr>
          <w:sz w:val="12"/>
          <w:szCs w:val="12"/>
        </w:rPr>
      </w:pPr>
    </w:p>
    <w:p w14:paraId="395D1281" w14:textId="77777777" w:rsidR="00B12C43" w:rsidRDefault="00664850" w:rsidP="00664850">
      <w:pPr>
        <w:pStyle w:val="ListParagraph"/>
        <w:ind w:left="1440"/>
      </w:pPr>
      <w:r>
        <w:t>in measure 18, it completes a ___________________________ cadence in the key of _____.</w:t>
      </w:r>
    </w:p>
    <w:p w14:paraId="429BAB37" w14:textId="77777777" w:rsidR="00B12C43" w:rsidRDefault="00B12C43" w:rsidP="00B12C43">
      <w:pPr>
        <w:pStyle w:val="ListParagraph"/>
        <w:ind w:left="1440"/>
      </w:pPr>
    </w:p>
    <w:p w14:paraId="459A538F" w14:textId="28AC4360" w:rsidR="00C9706D" w:rsidRDefault="00C9706D" w:rsidP="00C9706D">
      <w:pPr>
        <w:pStyle w:val="ListParagraph"/>
        <w:numPr>
          <w:ilvl w:val="0"/>
          <w:numId w:val="16"/>
        </w:numPr>
      </w:pPr>
      <w:r>
        <w:t>What is the form of this excerpt? (Circle one):   Simple binary   Simple ternary</w:t>
      </w:r>
    </w:p>
    <w:p w14:paraId="4C847455" w14:textId="77777777" w:rsidR="00C9706D" w:rsidRPr="006F78D9" w:rsidRDefault="006F78D9" w:rsidP="00AB60C1">
      <w:pPr>
        <w:pStyle w:val="ListParagraph"/>
        <w:ind w:left="1440" w:firstLine="720"/>
        <w:rPr>
          <w:sz w:val="12"/>
          <w:szCs w:val="12"/>
        </w:rPr>
      </w:pPr>
      <w:r>
        <w:t>Give reasons</w:t>
      </w:r>
      <w:r w:rsidR="00861677">
        <w:t xml:space="preserve"> for your answer:</w:t>
      </w:r>
    </w:p>
    <w:p w14:paraId="106FC37D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2AAB4763" w14:textId="77777777" w:rsidR="006D38F6" w:rsidRDefault="006D38F6" w:rsidP="006D38F6">
      <w:r>
        <w:t>__________________________________________________________________________________________</w:t>
      </w:r>
    </w:p>
    <w:p w14:paraId="07DE648E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79C448EA" w14:textId="77777777" w:rsidR="006D38F6" w:rsidRDefault="006D38F6" w:rsidP="006D38F6">
      <w:r>
        <w:t>__________________________________________________________________________________________</w:t>
      </w:r>
    </w:p>
    <w:p w14:paraId="7A2E3516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59B78567" w14:textId="77777777" w:rsidR="006D38F6" w:rsidRDefault="006D38F6" w:rsidP="006D38F6">
      <w:r>
        <w:t>__________________________________________________________________________________________</w:t>
      </w:r>
    </w:p>
    <w:p w14:paraId="7085965C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4FE62E5F" w14:textId="77777777" w:rsidR="006D38F6" w:rsidRDefault="006D38F6" w:rsidP="006D38F6">
      <w:r>
        <w:t>__________________________________________________________________________________________</w:t>
      </w:r>
    </w:p>
    <w:p w14:paraId="4C8DE287" w14:textId="77777777" w:rsidR="006D38F6" w:rsidRDefault="006D38F6" w:rsidP="006D38F6">
      <w:pPr>
        <w:pStyle w:val="ListParagraph"/>
        <w:ind w:left="1440" w:firstLine="720"/>
      </w:pPr>
    </w:p>
    <w:p w14:paraId="7A384415" w14:textId="77777777" w:rsidR="00C9706D" w:rsidRDefault="00C9706D" w:rsidP="00861677">
      <w:pPr>
        <w:ind w:left="720"/>
      </w:pPr>
    </w:p>
    <w:p w14:paraId="5B98E12C" w14:textId="74C0E4AC" w:rsidR="00AB60C1" w:rsidRDefault="00AB60C1" w:rsidP="00B12C43">
      <w:pPr>
        <w:numPr>
          <w:ilvl w:val="0"/>
          <w:numId w:val="15"/>
        </w:numPr>
      </w:pPr>
      <w:r>
        <w:t>Examine</w:t>
      </w:r>
      <w:r w:rsidR="00DA69B8">
        <w:t xml:space="preserve"> Muzio Clementi’s </w:t>
      </w:r>
      <w:r w:rsidR="00DA69B8" w:rsidRPr="00DA69B8">
        <w:t>Sonatina Op.36 No.1 in C Major</w:t>
      </w:r>
      <w:r w:rsidR="00DA69B8">
        <w:t>, movement iii., Vivace.</w:t>
      </w:r>
    </w:p>
    <w:p w14:paraId="13034574" w14:textId="77777777" w:rsidR="006D38F6" w:rsidRPr="006D38F6" w:rsidRDefault="006D38F6" w:rsidP="006D38F6">
      <w:pPr>
        <w:pStyle w:val="ListParagraph"/>
        <w:rPr>
          <w:sz w:val="12"/>
          <w:szCs w:val="12"/>
        </w:rPr>
      </w:pPr>
    </w:p>
    <w:p w14:paraId="7F8C3F44" w14:textId="587F21E9" w:rsidR="00AB60C1" w:rsidRDefault="00AB60C1" w:rsidP="00AB60C1">
      <w:pPr>
        <w:ind w:left="720"/>
      </w:pPr>
      <w:r>
        <w:t xml:space="preserve">Score: </w:t>
      </w:r>
      <w:hyperlink r:id="rId12" w:history="1">
        <w:r w:rsidR="00DA69B8" w:rsidRPr="009A6C6E">
          <w:rPr>
            <w:rStyle w:val="Hyperlink"/>
          </w:rPr>
          <w:t>http://ks.petruccimusiclibrary.org/files/imglnks/usimg/b/b5/IMSLP29868-PMLP06617-Clementi_Op36_Schirmer.pdf</w:t>
        </w:r>
      </w:hyperlink>
      <w:r w:rsidR="00DA69B8">
        <w:t xml:space="preserve"> (Page 3 last system, through all of page 4)</w:t>
      </w:r>
    </w:p>
    <w:p w14:paraId="42640286" w14:textId="78210D7E" w:rsidR="00AB60C1" w:rsidRPr="00AB60C1" w:rsidRDefault="00AB60C1" w:rsidP="00AB60C1">
      <w:pPr>
        <w:pStyle w:val="ListParagraph"/>
        <w:rPr>
          <w:i/>
        </w:rPr>
      </w:pPr>
      <w:r w:rsidRPr="00AB60C1">
        <w:rPr>
          <w:i/>
        </w:rPr>
        <w:tab/>
        <w:t xml:space="preserve">(or see page </w:t>
      </w:r>
      <w:r w:rsidR="00487EC2">
        <w:rPr>
          <w:i/>
        </w:rPr>
        <w:t>4</w:t>
      </w:r>
      <w:r w:rsidRPr="00AB60C1">
        <w:rPr>
          <w:i/>
        </w:rPr>
        <w:t xml:space="preserve"> of this handout)</w:t>
      </w:r>
    </w:p>
    <w:p w14:paraId="11C19B09" w14:textId="7643761F" w:rsidR="00AB60C1" w:rsidRDefault="00AB60C1" w:rsidP="00AB60C1">
      <w:pPr>
        <w:pStyle w:val="ListParagraph"/>
      </w:pPr>
      <w:r>
        <w:t xml:space="preserve">Audio: </w:t>
      </w:r>
      <w:r w:rsidR="00175E0A" w:rsidRPr="002F49FF">
        <w:rPr>
          <w:highlight w:val="yellow"/>
        </w:rPr>
        <w:t>[Link not included due to copyright restriction]</w:t>
      </w:r>
    </w:p>
    <w:p w14:paraId="4B655F44" w14:textId="77777777" w:rsidR="00582316" w:rsidRDefault="00582316" w:rsidP="00861677">
      <w:pPr>
        <w:ind w:left="720"/>
      </w:pPr>
    </w:p>
    <w:p w14:paraId="31708449" w14:textId="194A9BB4" w:rsidR="00CB2C83" w:rsidRDefault="00CB2C83" w:rsidP="00CB2C83">
      <w:pPr>
        <w:pStyle w:val="ListParagraph"/>
        <w:numPr>
          <w:ilvl w:val="0"/>
          <w:numId w:val="20"/>
        </w:numPr>
      </w:pPr>
      <w:r>
        <w:t>What term describes the formal unit of mm. 1-4? ______________________</w:t>
      </w:r>
      <w:r w:rsidR="00BD3D55">
        <w:t>_______</w:t>
      </w:r>
    </w:p>
    <w:p w14:paraId="448FA303" w14:textId="77777777" w:rsidR="00CB2C83" w:rsidRPr="00C9706D" w:rsidRDefault="00CB2C83" w:rsidP="00CB2C83">
      <w:pPr>
        <w:ind w:left="1440"/>
        <w:rPr>
          <w:sz w:val="12"/>
          <w:szCs w:val="12"/>
        </w:rPr>
      </w:pPr>
    </w:p>
    <w:p w14:paraId="4EF04D4F" w14:textId="6292155E" w:rsidR="00CB2C83" w:rsidRDefault="00CB2C83" w:rsidP="00CB2C83">
      <w:pPr>
        <w:pStyle w:val="ListParagraph"/>
        <w:numPr>
          <w:ilvl w:val="0"/>
          <w:numId w:val="20"/>
        </w:numPr>
      </w:pPr>
      <w:r>
        <w:t>What term describes the formal unit of mm. 1-8? ______________________</w:t>
      </w:r>
      <w:r w:rsidR="00BD3D55">
        <w:t>_______</w:t>
      </w:r>
    </w:p>
    <w:p w14:paraId="73D2AEA1" w14:textId="77777777" w:rsidR="00CB2C83" w:rsidRPr="00C9706D" w:rsidRDefault="00CB2C83" w:rsidP="00CB2C83">
      <w:pPr>
        <w:ind w:left="1440"/>
        <w:rPr>
          <w:sz w:val="12"/>
          <w:szCs w:val="12"/>
        </w:rPr>
      </w:pPr>
    </w:p>
    <w:p w14:paraId="35127DEC" w14:textId="77777777" w:rsidR="00487EC2" w:rsidRDefault="00487EC2" w:rsidP="00487EC2">
      <w:pPr>
        <w:pStyle w:val="ListParagraph"/>
        <w:numPr>
          <w:ilvl w:val="0"/>
          <w:numId w:val="20"/>
        </w:numPr>
      </w:pPr>
      <w:r>
        <w:t>What term describes the formal unit of mm. 1-16? _____________________________</w:t>
      </w:r>
    </w:p>
    <w:p w14:paraId="21759D5B" w14:textId="77777777" w:rsidR="00487EC2" w:rsidRPr="00C9706D" w:rsidRDefault="00487EC2" w:rsidP="00487EC2">
      <w:pPr>
        <w:ind w:left="1440"/>
        <w:rPr>
          <w:sz w:val="12"/>
          <w:szCs w:val="12"/>
        </w:rPr>
      </w:pPr>
    </w:p>
    <w:p w14:paraId="13A6A1BA" w14:textId="5A933A7B" w:rsidR="00A05A58" w:rsidRDefault="00A05A58" w:rsidP="00A05A58">
      <w:pPr>
        <w:pStyle w:val="ListParagraph"/>
        <w:numPr>
          <w:ilvl w:val="0"/>
          <w:numId w:val="20"/>
        </w:numPr>
      </w:pPr>
      <w:r>
        <w:t>What term describes the formal unit of mm. 35-50? _____________________________</w:t>
      </w:r>
    </w:p>
    <w:p w14:paraId="7A972134" w14:textId="77777777" w:rsidR="00A05A58" w:rsidRPr="00C9706D" w:rsidRDefault="00A05A58" w:rsidP="00A05A58">
      <w:pPr>
        <w:ind w:left="1440"/>
        <w:rPr>
          <w:sz w:val="12"/>
          <w:szCs w:val="12"/>
        </w:rPr>
      </w:pPr>
    </w:p>
    <w:p w14:paraId="12E1B06B" w14:textId="66BCF7C1" w:rsidR="00A05A58" w:rsidRDefault="00A05A58" w:rsidP="00A05A58">
      <w:pPr>
        <w:pStyle w:val="ListParagraph"/>
        <w:numPr>
          <w:ilvl w:val="0"/>
          <w:numId w:val="20"/>
        </w:numPr>
      </w:pPr>
      <w:r>
        <w:t>What term describes the formal unit of mm. 50-66? _____________________________</w:t>
      </w:r>
    </w:p>
    <w:p w14:paraId="7739BB54" w14:textId="77777777" w:rsidR="00A05A58" w:rsidRPr="00C9706D" w:rsidRDefault="00A05A58" w:rsidP="00A05A58">
      <w:pPr>
        <w:ind w:left="1440"/>
        <w:rPr>
          <w:sz w:val="12"/>
          <w:szCs w:val="12"/>
        </w:rPr>
      </w:pPr>
    </w:p>
    <w:p w14:paraId="42C768E6" w14:textId="757F7D7C" w:rsidR="00CB2C83" w:rsidRDefault="00CB2C83" w:rsidP="00CB2C83">
      <w:pPr>
        <w:pStyle w:val="ListParagraph"/>
        <w:numPr>
          <w:ilvl w:val="0"/>
          <w:numId w:val="20"/>
        </w:numPr>
      </w:pPr>
      <w:r>
        <w:t xml:space="preserve">What term describes the formal unit of </w:t>
      </w:r>
      <w:r w:rsidR="00487EC2">
        <w:t>mm. 66-70 (last 5)</w:t>
      </w:r>
      <w:r>
        <w:t>? ______________________</w:t>
      </w:r>
      <w:r w:rsidR="00BD3D55">
        <w:t>_______</w:t>
      </w:r>
    </w:p>
    <w:p w14:paraId="39F20E68" w14:textId="77777777" w:rsidR="003827DF" w:rsidRPr="000E5082" w:rsidRDefault="003827DF" w:rsidP="00CB2C83">
      <w:pPr>
        <w:ind w:left="1440"/>
        <w:rPr>
          <w:sz w:val="12"/>
          <w:szCs w:val="12"/>
        </w:rPr>
      </w:pPr>
    </w:p>
    <w:p w14:paraId="2EE733D2" w14:textId="3BDE5368" w:rsidR="003827DF" w:rsidRPr="000E5082" w:rsidRDefault="003827DF" w:rsidP="00CB2C83">
      <w:pPr>
        <w:jc w:val="center"/>
      </w:pPr>
      <w:r w:rsidRPr="00CB2C83">
        <w:rPr>
          <w:i/>
        </w:rPr>
        <w:t>(continued)</w:t>
      </w:r>
    </w:p>
    <w:p w14:paraId="5D8BD4E9" w14:textId="77777777" w:rsidR="003827DF" w:rsidRDefault="003827DF" w:rsidP="003827DF">
      <w:pPr>
        <w:jc w:val="center"/>
        <w:rPr>
          <w:rFonts w:ascii="TimesNewRomanPSMT" w:eastAsia="TimesNewRomanPSMT" w:hAnsi="TimesNewRomanPSMT" w:cs="TimesNewRomanPSMT"/>
          <w:sz w:val="12"/>
          <w:szCs w:val="12"/>
        </w:rPr>
      </w:pPr>
    </w:p>
    <w:p w14:paraId="5B32901A" w14:textId="77777777" w:rsidR="003827DF" w:rsidRPr="000D3265" w:rsidRDefault="003827DF" w:rsidP="003827DF">
      <w:pPr>
        <w:jc w:val="center"/>
        <w:rPr>
          <w:rFonts w:ascii="TimesNewRomanPSMT" w:eastAsia="TimesNewRomanPSMT" w:hAnsi="TimesNewRomanPSMT" w:cs="TimesNewRomanPSMT"/>
          <w:sz w:val="12"/>
          <w:szCs w:val="12"/>
        </w:rPr>
      </w:pPr>
    </w:p>
    <w:p w14:paraId="5873E4CE" w14:textId="77777777" w:rsidR="003827DF" w:rsidRDefault="003827DF" w:rsidP="003827DF">
      <w:pPr>
        <w:jc w:val="center"/>
        <w:rPr>
          <w:rFonts w:ascii="TimesNewRomanPSMT" w:eastAsia="TimesNewRomanPSMT" w:hAnsi="TimesNewRomanPSMT" w:cs="TimesNewRomanPSMT"/>
        </w:rPr>
      </w:pPr>
      <w:r>
        <w:rPr>
          <w:rFonts w:ascii="TimesNewRomanPSMT" w:eastAsia="TimesNewRomanPSMT" w:hAnsi="TimesNewRomanPSMT" w:cs="TimesNewRomanPSMT"/>
          <w:noProof/>
          <w:lang w:eastAsia="en-US"/>
        </w:rPr>
        <w:drawing>
          <wp:inline distT="0" distB="0" distL="0" distR="0" wp14:anchorId="5D54D47A" wp14:editId="1A6826B0">
            <wp:extent cx="670560" cy="2362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 BY-SA 4 88x3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23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D9DD5" w14:textId="77777777" w:rsidR="003827DF" w:rsidRPr="004348C9" w:rsidRDefault="003827DF" w:rsidP="003827DF">
      <w:pPr>
        <w:jc w:val="center"/>
        <w:rPr>
          <w:rFonts w:ascii="TimesNewRomanPSMT" w:eastAsia="TimesNewRomanPSMT" w:hAnsi="TimesNewRomanPSMT" w:cs="TimesNewRomanPSMT"/>
          <w:sz w:val="8"/>
          <w:szCs w:val="8"/>
        </w:rPr>
      </w:pPr>
    </w:p>
    <w:p w14:paraId="183CDCE8" w14:textId="77777777" w:rsidR="003827DF" w:rsidRPr="004348C9" w:rsidRDefault="003827DF" w:rsidP="003827DF">
      <w:pPr>
        <w:jc w:val="center"/>
        <w:rPr>
          <w:rFonts w:ascii="TimesNewRomanPSMT" w:eastAsia="TimesNewRomanPSMT" w:hAnsi="TimesNewRomanPSMT" w:cs="TimesNewRomanPSMT"/>
          <w:sz w:val="22"/>
          <w:szCs w:val="22"/>
        </w:rPr>
      </w:pPr>
      <w:r w:rsidRPr="004348C9">
        <w:rPr>
          <w:rFonts w:ascii="TimesNewRomanPSMT" w:eastAsia="TimesNewRomanPSMT" w:hAnsi="TimesNewRomanPSMT" w:cs="TimesNewRomanPSMT"/>
          <w:sz w:val="22"/>
          <w:szCs w:val="22"/>
        </w:rPr>
        <w:t xml:space="preserve">Copyright © 2017 by Kyle Gullings – </w:t>
      </w:r>
      <w:r w:rsidRPr="004348C9">
        <w:rPr>
          <w:rFonts w:ascii="TimesNewRomanPSMT" w:eastAsia="TimesNewRomanPSMT" w:hAnsi="TimesNewRomanPSMT" w:cs="TimesNewRomanPSMT"/>
          <w:sz w:val="22"/>
          <w:szCs w:val="22"/>
          <w:u w:val="single"/>
        </w:rPr>
        <w:t>www.kylegullings.com</w:t>
      </w:r>
    </w:p>
    <w:p w14:paraId="71F372BD" w14:textId="77777777" w:rsidR="003827DF" w:rsidRPr="004348C9" w:rsidRDefault="003827DF" w:rsidP="003827DF">
      <w:pPr>
        <w:jc w:val="center"/>
        <w:rPr>
          <w:rFonts w:ascii="TimesNewRomanPSMT" w:eastAsia="TimesNewRomanPSMT" w:hAnsi="TimesNewRomanPSMT" w:cs="TimesNewRomanPSMT"/>
          <w:sz w:val="22"/>
          <w:szCs w:val="22"/>
        </w:rPr>
      </w:pPr>
      <w:r w:rsidRPr="004348C9">
        <w:rPr>
          <w:rFonts w:ascii="TimesNewRomanPSMT" w:eastAsia="TimesNewRomanPSMT" w:hAnsi="TimesNewRomanPSMT" w:cs="TimesNewRomanPSMT"/>
          <w:sz w:val="22"/>
          <w:szCs w:val="22"/>
        </w:rPr>
        <w:t>Licensed under a Creative Commons Attribution-ShareAlike 4.0 International License.</w:t>
      </w:r>
    </w:p>
    <w:p w14:paraId="674E5F1F" w14:textId="2385C149" w:rsidR="00CB2C83" w:rsidRPr="000E5082" w:rsidRDefault="003827DF" w:rsidP="003827DF">
      <w:pPr>
        <w:jc w:val="center"/>
      </w:pPr>
      <w:r w:rsidRPr="004348C9">
        <w:rPr>
          <w:rFonts w:ascii="TimesNewRomanPSMT" w:eastAsia="TimesNewRomanPSMT" w:hAnsi="TimesNewRomanPSMT" w:cs="TimesNewRomanPSMT"/>
          <w:sz w:val="22"/>
          <w:szCs w:val="22"/>
        </w:rPr>
        <w:t xml:space="preserve">For more information, visit </w:t>
      </w:r>
      <w:r w:rsidRPr="004348C9">
        <w:rPr>
          <w:rFonts w:ascii="TimesNewRomanPSMT" w:eastAsia="TimesNewRomanPSMT" w:hAnsi="TimesNewRomanPSMT" w:cs="TimesNewRomanPSMT"/>
          <w:sz w:val="22"/>
          <w:szCs w:val="22"/>
          <w:u w:val="single"/>
        </w:rPr>
        <w:t>https://creativecommons.org/licenses/by-sa/4.0/</w:t>
      </w:r>
      <w:r w:rsidRPr="004348C9">
        <w:rPr>
          <w:rFonts w:ascii="TimesNewRomanPSMT" w:eastAsia="TimesNewRomanPSMT" w:hAnsi="TimesNewRomanPSMT" w:cs="TimesNewRomanPSMT"/>
          <w:sz w:val="22"/>
          <w:szCs w:val="22"/>
        </w:rPr>
        <w:t>.</w:t>
      </w:r>
    </w:p>
    <w:p w14:paraId="43D3C7B9" w14:textId="77777777" w:rsidR="00AB60C1" w:rsidRDefault="00AB60C1" w:rsidP="00AB60C1">
      <w:pPr>
        <w:pStyle w:val="ListParagraph"/>
        <w:numPr>
          <w:ilvl w:val="0"/>
          <w:numId w:val="20"/>
        </w:numPr>
      </w:pPr>
      <w:r>
        <w:lastRenderedPageBreak/>
        <w:t>What is the form of this excerpt? (Circle one):   Simple binary   Simple ternary</w:t>
      </w:r>
    </w:p>
    <w:p w14:paraId="2EA1EF6E" w14:textId="77777777" w:rsidR="00AB60C1" w:rsidRDefault="00AB60C1" w:rsidP="00AB60C1">
      <w:pPr>
        <w:pStyle w:val="ListParagraph"/>
        <w:ind w:left="1440" w:firstLine="720"/>
      </w:pPr>
      <w:r>
        <w:t>Give reasons for your answer:</w:t>
      </w:r>
    </w:p>
    <w:p w14:paraId="156B2608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4A9EB6EE" w14:textId="77777777" w:rsidR="006D38F6" w:rsidRDefault="006D38F6" w:rsidP="006D38F6">
      <w:r>
        <w:t>__________________________________________________________________________________________</w:t>
      </w:r>
    </w:p>
    <w:p w14:paraId="45DCA0E0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3C14981A" w14:textId="77777777" w:rsidR="006D38F6" w:rsidRDefault="006D38F6" w:rsidP="006D38F6">
      <w:r>
        <w:t>__________________________________________________________________________________________</w:t>
      </w:r>
    </w:p>
    <w:p w14:paraId="7D1BF868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35159B41" w14:textId="77777777" w:rsidR="006D38F6" w:rsidRDefault="006D38F6" w:rsidP="006D38F6">
      <w:r>
        <w:t>__________________________________________________________________________________________</w:t>
      </w:r>
    </w:p>
    <w:p w14:paraId="18F1CEA1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0F90AAF1" w14:textId="77777777" w:rsidR="006D38F6" w:rsidRDefault="006D38F6" w:rsidP="006D38F6">
      <w:r>
        <w:t>__________________________________________________________________________________________</w:t>
      </w:r>
    </w:p>
    <w:p w14:paraId="3BFA98B9" w14:textId="77777777" w:rsidR="006D38F6" w:rsidRDefault="006D38F6" w:rsidP="00AB60C1">
      <w:pPr>
        <w:pStyle w:val="ListParagraph"/>
        <w:ind w:left="1440" w:firstLine="720"/>
      </w:pPr>
    </w:p>
    <w:p w14:paraId="17C1BB64" w14:textId="77777777" w:rsidR="006D38F6" w:rsidRDefault="006D38F6" w:rsidP="00AB60C1">
      <w:pPr>
        <w:pStyle w:val="ListParagraph"/>
        <w:ind w:left="1440" w:firstLine="720"/>
      </w:pPr>
    </w:p>
    <w:p w14:paraId="7E3E980F" w14:textId="2C21A171" w:rsidR="00AB60C1" w:rsidRDefault="00C3110C" w:rsidP="006D38F6">
      <w:pPr>
        <w:pStyle w:val="ListParagraph"/>
        <w:numPr>
          <w:ilvl w:val="0"/>
          <w:numId w:val="15"/>
        </w:numPr>
      </w:pPr>
      <w:r>
        <w:t>T</w:t>
      </w:r>
      <w:r w:rsidR="006D38F6">
        <w:t xml:space="preserve">he distinction between binary and ternary forms are </w:t>
      </w:r>
      <w:r>
        <w:t xml:space="preserve">often </w:t>
      </w:r>
      <w:r w:rsidR="006D38F6">
        <w:t xml:space="preserve">blurred. What are some of the best clues </w:t>
      </w:r>
      <w:r>
        <w:t xml:space="preserve">that a particular passage of music is in </w:t>
      </w:r>
      <w:r w:rsidR="006D38F6">
        <w:t xml:space="preserve">ternary </w:t>
      </w:r>
      <w:r>
        <w:t xml:space="preserve">form vs. </w:t>
      </w:r>
      <w:r w:rsidR="006D38F6">
        <w:t>binary (or rounded binary)</w:t>
      </w:r>
      <w:r>
        <w:t xml:space="preserve"> form</w:t>
      </w:r>
      <w:r w:rsidR="006D38F6">
        <w:t>?</w:t>
      </w:r>
    </w:p>
    <w:p w14:paraId="425C6226" w14:textId="77777777" w:rsidR="00861677" w:rsidRPr="00861677" w:rsidRDefault="00861677" w:rsidP="00861677">
      <w:pPr>
        <w:ind w:left="1080"/>
        <w:rPr>
          <w:sz w:val="12"/>
          <w:szCs w:val="12"/>
        </w:rPr>
      </w:pPr>
    </w:p>
    <w:p w14:paraId="6D2E1874" w14:textId="77777777" w:rsidR="006D38F6" w:rsidRDefault="006D38F6" w:rsidP="006D38F6">
      <w:r>
        <w:t>__________________________________________________________________________________________</w:t>
      </w:r>
    </w:p>
    <w:p w14:paraId="1C6D1361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1F8D1FD2" w14:textId="77777777" w:rsidR="006D38F6" w:rsidRDefault="006D38F6" w:rsidP="006D38F6">
      <w:r>
        <w:t>__________________________________________________________________________________________</w:t>
      </w:r>
    </w:p>
    <w:p w14:paraId="040A7BE2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213F303F" w14:textId="77777777" w:rsidR="006D38F6" w:rsidRDefault="006D38F6" w:rsidP="006D38F6">
      <w:r>
        <w:t>__________________________________________________________________________________________</w:t>
      </w:r>
    </w:p>
    <w:p w14:paraId="102A9BA2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4DA158E9" w14:textId="77777777" w:rsidR="006D38F6" w:rsidRDefault="006D38F6" w:rsidP="006D38F6">
      <w:r>
        <w:t>__________________________________________________________________________________________</w:t>
      </w:r>
    </w:p>
    <w:p w14:paraId="41DCD24A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4F7C2D16" w14:textId="77777777" w:rsidR="006D38F6" w:rsidRDefault="006D38F6" w:rsidP="006D38F6">
      <w:r>
        <w:t>__________________________________________________________________________________________</w:t>
      </w:r>
    </w:p>
    <w:p w14:paraId="69DA746A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7CB0F506" w14:textId="77777777" w:rsidR="006D38F6" w:rsidRDefault="006D38F6" w:rsidP="006D38F6">
      <w:r>
        <w:t>__________________________________________________________________________________________</w:t>
      </w:r>
    </w:p>
    <w:p w14:paraId="2BB4E450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55A791BA" w14:textId="77777777" w:rsidR="006D38F6" w:rsidRDefault="006D38F6" w:rsidP="006D38F6">
      <w:r>
        <w:t>__________________________________________________________________________________________</w:t>
      </w:r>
    </w:p>
    <w:p w14:paraId="188E5D0C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74B2A1D4" w14:textId="77777777" w:rsidR="005F0A27" w:rsidRDefault="005F0A27" w:rsidP="005F0A27">
      <w:r>
        <w:t>__________________________________________________________________________________________</w:t>
      </w:r>
    </w:p>
    <w:p w14:paraId="03F73EA0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3F2A364C" w14:textId="77777777" w:rsidR="005F0A27" w:rsidRDefault="005F0A27" w:rsidP="005F0A27">
      <w:r>
        <w:t>__________________________________________________________________________________________</w:t>
      </w:r>
    </w:p>
    <w:p w14:paraId="5171E7F6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19DCA6DB" w14:textId="77777777" w:rsidR="005F0A27" w:rsidRDefault="005F0A27" w:rsidP="005F0A27">
      <w:r>
        <w:t>__________________________________________________________________________________________</w:t>
      </w:r>
    </w:p>
    <w:p w14:paraId="40F9D4E8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4B69AEB5" w14:textId="77777777" w:rsidR="005F0A27" w:rsidRDefault="005F0A27" w:rsidP="005F0A27">
      <w:r>
        <w:t>__________________________________________________________________________________________</w:t>
      </w:r>
    </w:p>
    <w:p w14:paraId="30603B35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76CC37D8" w14:textId="77777777" w:rsidR="005F0A27" w:rsidRDefault="005F0A27" w:rsidP="005F0A27">
      <w:r>
        <w:t>__________________________________________________________________________________________</w:t>
      </w:r>
    </w:p>
    <w:p w14:paraId="13874046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46B978FF" w14:textId="77777777" w:rsidR="005F0A27" w:rsidRDefault="005F0A27" w:rsidP="005F0A27">
      <w:r>
        <w:t>__________________________________________________________________________________________</w:t>
      </w:r>
    </w:p>
    <w:p w14:paraId="5463B7FC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1096273A" w14:textId="77777777" w:rsidR="005F0A27" w:rsidRDefault="005F0A27" w:rsidP="005F0A27">
      <w:r>
        <w:t>__________________________________________________________________________________________</w:t>
      </w:r>
    </w:p>
    <w:p w14:paraId="6B6B8607" w14:textId="77777777" w:rsidR="005F0A27" w:rsidRPr="00861677" w:rsidRDefault="005F0A27" w:rsidP="005F0A27">
      <w:pPr>
        <w:ind w:left="1080"/>
        <w:rPr>
          <w:sz w:val="12"/>
          <w:szCs w:val="12"/>
        </w:rPr>
      </w:pPr>
    </w:p>
    <w:p w14:paraId="16D534E9" w14:textId="77777777" w:rsidR="00EC7813" w:rsidRDefault="00EC7813" w:rsidP="00EC7813">
      <w:r>
        <w:t>__________________________________________________________________________________________</w:t>
      </w:r>
    </w:p>
    <w:p w14:paraId="0C5B8532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2E118BA2" w14:textId="77777777" w:rsidR="00EC7813" w:rsidRDefault="00EC7813" w:rsidP="00EC7813">
      <w:r>
        <w:t>__________________________________________________________________________________________</w:t>
      </w:r>
    </w:p>
    <w:p w14:paraId="72268FBA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4C64D685" w14:textId="77777777" w:rsidR="00EC7813" w:rsidRDefault="00EC7813" w:rsidP="00EC7813">
      <w:r>
        <w:t>__________________________________________________________________________________________</w:t>
      </w:r>
    </w:p>
    <w:p w14:paraId="53868136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6A17C6BD" w14:textId="77777777" w:rsidR="00EC7813" w:rsidRDefault="00EC7813" w:rsidP="00EC7813">
      <w:r>
        <w:t>__________________________________________________________________________________________</w:t>
      </w:r>
    </w:p>
    <w:p w14:paraId="2D301D7F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29E86D00" w14:textId="77777777" w:rsidR="00EC7813" w:rsidRDefault="00EC7813" w:rsidP="00EC7813">
      <w:r>
        <w:t>__________________________________________________________________________________________</w:t>
      </w:r>
    </w:p>
    <w:p w14:paraId="54AA6700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283E4836" w14:textId="77777777" w:rsidR="00EC7813" w:rsidRDefault="00EC7813" w:rsidP="00EC7813">
      <w:r>
        <w:t>__________________________________________________________________________________________</w:t>
      </w:r>
    </w:p>
    <w:p w14:paraId="786517F4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5954F1C3" w14:textId="77777777" w:rsidR="00EC7813" w:rsidRDefault="00EC7813" w:rsidP="00EC7813">
      <w:r>
        <w:t>__________________________________________________________________________________________</w:t>
      </w:r>
    </w:p>
    <w:p w14:paraId="2ACBA513" w14:textId="77777777" w:rsidR="00EC7813" w:rsidRPr="00861677" w:rsidRDefault="00EC7813" w:rsidP="00EC7813">
      <w:pPr>
        <w:ind w:left="1080"/>
        <w:rPr>
          <w:sz w:val="12"/>
          <w:szCs w:val="12"/>
        </w:rPr>
      </w:pPr>
    </w:p>
    <w:p w14:paraId="61889E92" w14:textId="77777777" w:rsidR="00EC7813" w:rsidRDefault="00EC7813" w:rsidP="00EC7813">
      <w:r>
        <w:t>__________________________________________________________________________________________</w:t>
      </w:r>
    </w:p>
    <w:p w14:paraId="51382A9E" w14:textId="77777777" w:rsidR="006D38F6" w:rsidRPr="00861677" w:rsidRDefault="006D38F6" w:rsidP="006D38F6">
      <w:pPr>
        <w:ind w:left="1080"/>
        <w:rPr>
          <w:sz w:val="12"/>
          <w:szCs w:val="12"/>
        </w:rPr>
      </w:pPr>
    </w:p>
    <w:p w14:paraId="72C7D898" w14:textId="77777777" w:rsidR="006D38F6" w:rsidRDefault="006D38F6" w:rsidP="006D38F6">
      <w:r>
        <w:t>__________________________________________________________________________________________</w:t>
      </w:r>
    </w:p>
    <w:p w14:paraId="77CD4051" w14:textId="77777777" w:rsidR="00861677" w:rsidRPr="00861677" w:rsidRDefault="00861677" w:rsidP="00861677">
      <w:pPr>
        <w:ind w:left="1080"/>
        <w:rPr>
          <w:sz w:val="12"/>
          <w:szCs w:val="12"/>
        </w:rPr>
      </w:pPr>
    </w:p>
    <w:p w14:paraId="1829626F" w14:textId="77777777" w:rsidR="00622348" w:rsidRDefault="00861677" w:rsidP="00861677">
      <w:r>
        <w:t>__________________________________________________________________________________________</w:t>
      </w:r>
    </w:p>
    <w:p w14:paraId="06B1EB4F" w14:textId="77777777" w:rsidR="00A42C62" w:rsidRDefault="00582316" w:rsidP="00A42C62">
      <w:pPr>
        <w:jc w:val="center"/>
      </w:pPr>
      <w:r>
        <w:br w:type="page"/>
      </w:r>
    </w:p>
    <w:p w14:paraId="1D5298A8" w14:textId="77777777" w:rsidR="00072021" w:rsidRDefault="00072021" w:rsidP="00A42C62">
      <w:pPr>
        <w:jc w:val="center"/>
      </w:pPr>
    </w:p>
    <w:p w14:paraId="04B714FD" w14:textId="77777777" w:rsidR="00072021" w:rsidRDefault="00072021" w:rsidP="00A42C62">
      <w:pPr>
        <w:jc w:val="center"/>
      </w:pPr>
    </w:p>
    <w:p w14:paraId="08065C65" w14:textId="150B6B6E" w:rsidR="00644E17" w:rsidRDefault="00644E17" w:rsidP="00A42C62">
      <w:pPr>
        <w:jc w:val="center"/>
      </w:pPr>
      <w:r>
        <w:rPr>
          <w:noProof/>
          <w:lang w:eastAsia="en-US"/>
        </w:rPr>
        <w:drawing>
          <wp:inline distT="0" distB="0" distL="0" distR="0" wp14:anchorId="7ED2D6A4" wp14:editId="0B7186F2">
            <wp:extent cx="6891577" cy="8178536"/>
            <wp:effectExtent l="0" t="0" r="0" b="0"/>
            <wp:docPr id="1" name="Picture 1" descr="Macintosh HD:Users:kgullings:Dropbox:Current School:2 Fall 2016 Music Theory III:Materials:Graded Homework and Practice:Excerpts:Music Theory III - Graded Homework 6 - Simple binary and ternary forms - ex 1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kgullings:Dropbox:Current School:2 Fall 2016 Music Theory III:Materials:Graded Homework and Practice:Excerpts:Music Theory III - Graded Homework 6 - Simple binary and ternary forms - ex 1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3" t="12361" r="3333" b="2049"/>
                    <a:stretch/>
                  </pic:blipFill>
                  <pic:spPr bwMode="auto">
                    <a:xfrm>
                      <a:off x="0" y="0"/>
                      <a:ext cx="6891577" cy="8178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2511F5" w14:textId="7EACEAF9" w:rsidR="00644E17" w:rsidRDefault="00644E17">
      <w:pPr>
        <w:widowControl/>
        <w:suppressAutoHyphens w:val="0"/>
      </w:pPr>
    </w:p>
    <w:p w14:paraId="26EADDC4" w14:textId="67466000" w:rsidR="00487EC2" w:rsidRPr="00487EC2" w:rsidRDefault="00487EC2" w:rsidP="00FE26F1">
      <w:pPr>
        <w:widowControl/>
        <w:suppressAutoHyphens w:val="0"/>
      </w:pPr>
      <w:r w:rsidRPr="00487EC2">
        <w:rPr>
          <w:noProof/>
          <w:lang w:eastAsia="en-US"/>
        </w:rPr>
        <w:drawing>
          <wp:anchor distT="0" distB="0" distL="114300" distR="114300" simplePos="0" relativeHeight="251660288" behindDoc="1" locked="0" layoutInCell="1" allowOverlap="1" wp14:anchorId="2F31B6F5" wp14:editId="2EEA22D0">
            <wp:simplePos x="0" y="0"/>
            <wp:positionH relativeFrom="column">
              <wp:posOffset>-109382</wp:posOffset>
            </wp:positionH>
            <wp:positionV relativeFrom="paragraph">
              <wp:posOffset>8255</wp:posOffset>
            </wp:positionV>
            <wp:extent cx="6802120" cy="1143000"/>
            <wp:effectExtent l="0" t="0" r="0" b="0"/>
            <wp:wrapNone/>
            <wp:docPr id="9" name="Picture 9" descr="Macintosh HD:Users:kgullings:Dropbox:Current School:2 Fall 2016 Music Theory III:Materials:Graded Homework and Practice:Excerpts:Music Theory III - Graded Homework 6 - Simple binary and ternary forms - ex 2a2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kgullings:Dropbox:Current School:2 Fall 2016 Music Theory III:Materials:Graded Homework and Practice:Excerpts:Music Theory III - Graded Homework 6 - Simple binary and ternary forms - ex 2a2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78223" r="-3" b="8800"/>
                    <a:stretch/>
                  </pic:blipFill>
                  <pic:spPr bwMode="auto">
                    <a:xfrm>
                      <a:off x="0" y="0"/>
                      <a:ext cx="680212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7EC2">
        <w:rPr>
          <w:noProof/>
          <w:lang w:eastAsia="en-US"/>
        </w:rPr>
        <w:drawing>
          <wp:anchor distT="0" distB="0" distL="114300" distR="114300" simplePos="0" relativeHeight="251659264" behindDoc="1" locked="0" layoutInCell="1" allowOverlap="1" wp14:anchorId="06EA541F" wp14:editId="3AD39359">
            <wp:simplePos x="0" y="0"/>
            <wp:positionH relativeFrom="column">
              <wp:posOffset>533400</wp:posOffset>
            </wp:positionH>
            <wp:positionV relativeFrom="paragraph">
              <wp:posOffset>1339215</wp:posOffset>
            </wp:positionV>
            <wp:extent cx="5751195" cy="7287260"/>
            <wp:effectExtent l="0" t="0" r="0" b="2540"/>
            <wp:wrapNone/>
            <wp:docPr id="10" name="Picture 10" descr="Macintosh HD:Users:kgullings:Dropbox:Current School:2 Fall 2016 Music Theory III:Materials:Graded Homework and Practice:Excerpts:Music Theory III - Graded Homework 6 - Simple binary and ternary forms - ex 2b2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kgullings:Dropbox:Current School:2 Fall 2016 Music Theory III:Materials:Graded Homework and Practice:Excerpts:Music Theory III - Graded Homework 6 - Simple binary and ternary forms - ex 2b2.pdf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98" t="8910" r="7998" b="8862"/>
                    <a:stretch/>
                  </pic:blipFill>
                  <pic:spPr bwMode="auto">
                    <a:xfrm>
                      <a:off x="0" y="0"/>
                      <a:ext cx="5751195" cy="728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C524AF" w14:textId="11DDC30F" w:rsidR="00487EC2" w:rsidRPr="00487EC2" w:rsidRDefault="00487EC2" w:rsidP="00FE26F1">
      <w:pPr>
        <w:widowControl/>
        <w:suppressAutoHyphens w:val="0"/>
      </w:pPr>
    </w:p>
    <w:p w14:paraId="2681B64C" w14:textId="136BEF27" w:rsidR="00487EC2" w:rsidRPr="00487EC2" w:rsidRDefault="00487EC2" w:rsidP="00487EC2">
      <w:pPr>
        <w:widowControl/>
        <w:suppressAutoHyphens w:val="0"/>
      </w:pPr>
    </w:p>
    <w:p w14:paraId="749801F0" w14:textId="77777777" w:rsidR="00487EC2" w:rsidRPr="00487EC2" w:rsidRDefault="00487EC2" w:rsidP="00487EC2">
      <w:pPr>
        <w:widowControl/>
        <w:suppressAutoHyphens w:val="0"/>
      </w:pPr>
    </w:p>
    <w:p w14:paraId="068F549E" w14:textId="77777777" w:rsidR="00487EC2" w:rsidRPr="00487EC2" w:rsidRDefault="00487EC2" w:rsidP="00487EC2">
      <w:pPr>
        <w:widowControl/>
        <w:suppressAutoHyphens w:val="0"/>
      </w:pPr>
    </w:p>
    <w:p w14:paraId="0390CEE0" w14:textId="77777777" w:rsidR="00487EC2" w:rsidRDefault="00487EC2" w:rsidP="00487EC2">
      <w:pPr>
        <w:widowControl/>
        <w:suppressAutoHyphens w:val="0"/>
      </w:pPr>
    </w:p>
    <w:p w14:paraId="655D123B" w14:textId="77777777" w:rsidR="00487EC2" w:rsidRDefault="00487EC2" w:rsidP="00487EC2">
      <w:pPr>
        <w:widowControl/>
        <w:suppressAutoHyphens w:val="0"/>
      </w:pPr>
    </w:p>
    <w:p w14:paraId="6C2E9134" w14:textId="77777777" w:rsidR="00A05A58" w:rsidRPr="00A05A58" w:rsidRDefault="00A05A58" w:rsidP="00A05A58">
      <w:pPr>
        <w:widowControl/>
        <w:suppressAutoHyphens w:val="0"/>
        <w:ind w:left="810"/>
        <w:rPr>
          <w:sz w:val="8"/>
          <w:szCs w:val="8"/>
        </w:rPr>
      </w:pPr>
    </w:p>
    <w:p w14:paraId="43ADF1C3" w14:textId="69C6029C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10</w:t>
      </w:r>
    </w:p>
    <w:p w14:paraId="0320A0CF" w14:textId="77777777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5F4796DA" w14:textId="77777777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5873140B" w14:textId="77777777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6C5F0A8A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1524313E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7BAF408A" w14:textId="77777777" w:rsidR="00487EC2" w:rsidRPr="00A05A58" w:rsidRDefault="00487EC2" w:rsidP="00A05A58">
      <w:pPr>
        <w:widowControl/>
        <w:suppressAutoHyphens w:val="0"/>
        <w:ind w:left="810"/>
        <w:rPr>
          <w:sz w:val="18"/>
          <w:szCs w:val="18"/>
        </w:rPr>
      </w:pPr>
    </w:p>
    <w:p w14:paraId="51D4C495" w14:textId="2DA70673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19</w:t>
      </w:r>
    </w:p>
    <w:p w14:paraId="43E170CE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0D4BFB60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36F7547D" w14:textId="77777777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3AB160CF" w14:textId="77777777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41DBB419" w14:textId="77777777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24990730" w14:textId="77777777" w:rsidR="00487EC2" w:rsidRPr="00A05A58" w:rsidRDefault="00487EC2" w:rsidP="00A05A58">
      <w:pPr>
        <w:widowControl/>
        <w:suppressAutoHyphens w:val="0"/>
        <w:ind w:left="810"/>
        <w:rPr>
          <w:sz w:val="14"/>
          <w:szCs w:val="14"/>
        </w:rPr>
      </w:pPr>
    </w:p>
    <w:p w14:paraId="1DB589B1" w14:textId="12952F52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27</w:t>
      </w:r>
    </w:p>
    <w:p w14:paraId="0FE30075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004513B7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75120C6C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50738D3C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4CEBCEB4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7DD1C9BD" w14:textId="77777777" w:rsidR="00A05A58" w:rsidRPr="00A05A58" w:rsidRDefault="00A05A58" w:rsidP="00A05A58">
      <w:pPr>
        <w:widowControl/>
        <w:suppressAutoHyphens w:val="0"/>
        <w:ind w:left="810"/>
        <w:rPr>
          <w:sz w:val="10"/>
          <w:szCs w:val="10"/>
        </w:rPr>
      </w:pPr>
    </w:p>
    <w:p w14:paraId="7BFE24B7" w14:textId="5FD36C3A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35</w:t>
      </w:r>
    </w:p>
    <w:p w14:paraId="0D659CDF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0E3FC373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3F39BB3D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24D0F04C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7E9F64FA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743545BA" w14:textId="77777777" w:rsidR="00A05A58" w:rsidRPr="00A05A58" w:rsidRDefault="00A05A58" w:rsidP="00A05A58">
      <w:pPr>
        <w:widowControl/>
        <w:suppressAutoHyphens w:val="0"/>
        <w:ind w:left="810"/>
        <w:rPr>
          <w:sz w:val="6"/>
          <w:szCs w:val="6"/>
        </w:rPr>
      </w:pPr>
    </w:p>
    <w:p w14:paraId="43F1D510" w14:textId="2F87A599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44</w:t>
      </w:r>
    </w:p>
    <w:p w14:paraId="56AD47C7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50A7843F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45894565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3E380BBC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0726EF30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3AC0EA54" w14:textId="77777777" w:rsidR="00A05A58" w:rsidRPr="00A05A58" w:rsidRDefault="00A05A58" w:rsidP="00A05A58">
      <w:pPr>
        <w:widowControl/>
        <w:suppressAutoHyphens w:val="0"/>
        <w:ind w:left="810"/>
        <w:rPr>
          <w:sz w:val="12"/>
          <w:szCs w:val="12"/>
        </w:rPr>
      </w:pPr>
    </w:p>
    <w:p w14:paraId="7BB2A747" w14:textId="7DC284AB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53</w:t>
      </w:r>
    </w:p>
    <w:p w14:paraId="0FC83A65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120A1629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2800D6D2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433E0B68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2A689779" w14:textId="77777777" w:rsid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</w:p>
    <w:p w14:paraId="15EA78CD" w14:textId="77777777" w:rsidR="00A05A58" w:rsidRPr="00A05A58" w:rsidRDefault="00A05A58" w:rsidP="00A05A58">
      <w:pPr>
        <w:widowControl/>
        <w:suppressAutoHyphens w:val="0"/>
        <w:ind w:left="810"/>
        <w:rPr>
          <w:sz w:val="6"/>
          <w:szCs w:val="6"/>
        </w:rPr>
      </w:pPr>
    </w:p>
    <w:p w14:paraId="0987C079" w14:textId="37EF8852" w:rsidR="00487EC2" w:rsidRPr="00487EC2" w:rsidRDefault="00487EC2" w:rsidP="00A05A58">
      <w:pPr>
        <w:widowControl/>
        <w:suppressAutoHyphens w:val="0"/>
        <w:ind w:left="810"/>
        <w:rPr>
          <w:sz w:val="22"/>
          <w:szCs w:val="22"/>
        </w:rPr>
      </w:pPr>
      <w:r>
        <w:rPr>
          <w:sz w:val="22"/>
          <w:szCs w:val="22"/>
        </w:rPr>
        <w:t>61</w:t>
      </w:r>
    </w:p>
    <w:sectPr w:rsidR="00487EC2" w:rsidRPr="00487EC2" w:rsidSect="00582316">
      <w:headerReference w:type="default" r:id="rId17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B22036" w14:textId="77777777" w:rsidR="00487EC2" w:rsidRDefault="00487EC2" w:rsidP="00582316">
      <w:r>
        <w:separator/>
      </w:r>
    </w:p>
  </w:endnote>
  <w:endnote w:type="continuationSeparator" w:id="0">
    <w:p w14:paraId="39925B69" w14:textId="77777777" w:rsidR="00487EC2" w:rsidRDefault="00487EC2" w:rsidP="005823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altName w:val="Arial Unicode MS"/>
    <w:charset w:val="00"/>
    <w:family w:val="auto"/>
    <w:pitch w:val="default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NewRomanPSMT">
    <w:altName w:val="Times New Roman"/>
    <w:charset w:val="00"/>
    <w:family w:val="roman"/>
    <w:pitch w:val="default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altName w:val="Consolas"/>
    <w:charset w:val="00"/>
    <w:family w:val="swiss"/>
    <w:pitch w:val="variable"/>
    <w:sig w:usb0="A00002EF" w:usb1="4000207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FD6C34" w14:textId="77777777" w:rsidR="00487EC2" w:rsidRDefault="00487EC2" w:rsidP="00582316">
      <w:r>
        <w:separator/>
      </w:r>
    </w:p>
  </w:footnote>
  <w:footnote w:type="continuationSeparator" w:id="0">
    <w:p w14:paraId="79820E7A" w14:textId="77777777" w:rsidR="00487EC2" w:rsidRDefault="00487EC2" w:rsidP="0058231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7D35B0" w14:textId="205EDAC2" w:rsidR="00487EC2" w:rsidRDefault="00487EC2" w:rsidP="00582316">
    <w:pPr>
      <w:pStyle w:val="Header"/>
      <w:jc w:val="center"/>
      <w:rPr>
        <w:i/>
        <w:u w:val="single"/>
      </w:rPr>
    </w:pPr>
    <w:r>
      <w:rPr>
        <w:i/>
        <w:u w:val="single"/>
      </w:rPr>
      <w:t>Simple Binary &amp; Ternary Forms</w:t>
    </w:r>
  </w:p>
  <w:p w14:paraId="1081983A" w14:textId="77777777" w:rsidR="00487EC2" w:rsidRPr="00582316" w:rsidRDefault="00487EC2" w:rsidP="00582316">
    <w:pPr>
      <w:pStyle w:val="Header"/>
      <w:jc w:val="center"/>
      <w:rPr>
        <w:i/>
        <w:u w:val="single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DE64AF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3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4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6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7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8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9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1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2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3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4">
    <w:nsid w:val="0000000E"/>
    <w:multiLevelType w:val="multilevel"/>
    <w:tmpl w:val="0000000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5">
    <w:nsid w:val="06731E29"/>
    <w:multiLevelType w:val="hybridMultilevel"/>
    <w:tmpl w:val="44107B52"/>
    <w:lvl w:ilvl="0" w:tplc="E7CC31FE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6">
    <w:nsid w:val="08BB10C8"/>
    <w:multiLevelType w:val="hybridMultilevel"/>
    <w:tmpl w:val="F80212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BFD17A5"/>
    <w:multiLevelType w:val="hybridMultilevel"/>
    <w:tmpl w:val="44107B52"/>
    <w:lvl w:ilvl="0" w:tplc="E7CC31F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54B434EA"/>
    <w:multiLevelType w:val="hybridMultilevel"/>
    <w:tmpl w:val="38B26732"/>
    <w:lvl w:ilvl="0" w:tplc="7528EFA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65FA764A"/>
    <w:multiLevelType w:val="hybridMultilevel"/>
    <w:tmpl w:val="38B26732"/>
    <w:lvl w:ilvl="0" w:tplc="7528EFA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72807949"/>
    <w:multiLevelType w:val="hybridMultilevel"/>
    <w:tmpl w:val="11704DB4"/>
    <w:lvl w:ilvl="0" w:tplc="988CD85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6"/>
  </w:num>
  <w:num w:numId="16">
    <w:abstractNumId w:val="19"/>
  </w:num>
  <w:num w:numId="17">
    <w:abstractNumId w:val="20"/>
  </w:num>
  <w:num w:numId="18">
    <w:abstractNumId w:val="0"/>
  </w:num>
  <w:num w:numId="19">
    <w:abstractNumId w:val="15"/>
  </w:num>
  <w:num w:numId="20">
    <w:abstractNumId w:val="18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embedSystemFonts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F0B"/>
    <w:rsid w:val="00023DDC"/>
    <w:rsid w:val="00064628"/>
    <w:rsid w:val="00072021"/>
    <w:rsid w:val="000C0A17"/>
    <w:rsid w:val="000D08AB"/>
    <w:rsid w:val="000D1552"/>
    <w:rsid w:val="000E5082"/>
    <w:rsid w:val="001216DA"/>
    <w:rsid w:val="00175E0A"/>
    <w:rsid w:val="0018702C"/>
    <w:rsid w:val="001E173E"/>
    <w:rsid w:val="00216725"/>
    <w:rsid w:val="00220EE9"/>
    <w:rsid w:val="0024675C"/>
    <w:rsid w:val="002720C5"/>
    <w:rsid w:val="002B02AA"/>
    <w:rsid w:val="002C4A7C"/>
    <w:rsid w:val="002D55A8"/>
    <w:rsid w:val="002F7790"/>
    <w:rsid w:val="003827DF"/>
    <w:rsid w:val="003C6EDD"/>
    <w:rsid w:val="003D45E8"/>
    <w:rsid w:val="0041105B"/>
    <w:rsid w:val="00422408"/>
    <w:rsid w:val="004440C0"/>
    <w:rsid w:val="004730FF"/>
    <w:rsid w:val="0047609B"/>
    <w:rsid w:val="00487EC2"/>
    <w:rsid w:val="004C666F"/>
    <w:rsid w:val="004E02B9"/>
    <w:rsid w:val="00504075"/>
    <w:rsid w:val="00545331"/>
    <w:rsid w:val="005516ED"/>
    <w:rsid w:val="00580EBC"/>
    <w:rsid w:val="00582316"/>
    <w:rsid w:val="00596DBE"/>
    <w:rsid w:val="005F0A27"/>
    <w:rsid w:val="00622348"/>
    <w:rsid w:val="00644E17"/>
    <w:rsid w:val="00646EAF"/>
    <w:rsid w:val="00664850"/>
    <w:rsid w:val="00684755"/>
    <w:rsid w:val="006855D3"/>
    <w:rsid w:val="00691677"/>
    <w:rsid w:val="006B031F"/>
    <w:rsid w:val="006D38F6"/>
    <w:rsid w:val="006E7AEF"/>
    <w:rsid w:val="006F46BC"/>
    <w:rsid w:val="006F78D9"/>
    <w:rsid w:val="0070673E"/>
    <w:rsid w:val="007245D4"/>
    <w:rsid w:val="00733E0F"/>
    <w:rsid w:val="00734DAB"/>
    <w:rsid w:val="00744CD2"/>
    <w:rsid w:val="00746952"/>
    <w:rsid w:val="00746C06"/>
    <w:rsid w:val="00747945"/>
    <w:rsid w:val="007D5E60"/>
    <w:rsid w:val="00811FDD"/>
    <w:rsid w:val="00834B0F"/>
    <w:rsid w:val="008351AA"/>
    <w:rsid w:val="00842999"/>
    <w:rsid w:val="008432AD"/>
    <w:rsid w:val="008534C1"/>
    <w:rsid w:val="00861677"/>
    <w:rsid w:val="00886BF9"/>
    <w:rsid w:val="008D0F48"/>
    <w:rsid w:val="008D137F"/>
    <w:rsid w:val="0093339C"/>
    <w:rsid w:val="009C44DE"/>
    <w:rsid w:val="009D0140"/>
    <w:rsid w:val="009F31B0"/>
    <w:rsid w:val="00A05A58"/>
    <w:rsid w:val="00A33BEF"/>
    <w:rsid w:val="00A42C62"/>
    <w:rsid w:val="00A55D7E"/>
    <w:rsid w:val="00A63DCA"/>
    <w:rsid w:val="00A9053E"/>
    <w:rsid w:val="00AB60C1"/>
    <w:rsid w:val="00AC76CA"/>
    <w:rsid w:val="00AD0ED4"/>
    <w:rsid w:val="00B12C43"/>
    <w:rsid w:val="00B4132A"/>
    <w:rsid w:val="00B61BC1"/>
    <w:rsid w:val="00BD3D55"/>
    <w:rsid w:val="00BE105B"/>
    <w:rsid w:val="00BF0ECA"/>
    <w:rsid w:val="00C17923"/>
    <w:rsid w:val="00C3110C"/>
    <w:rsid w:val="00C434CD"/>
    <w:rsid w:val="00C83C32"/>
    <w:rsid w:val="00C84113"/>
    <w:rsid w:val="00C9559A"/>
    <w:rsid w:val="00C9706D"/>
    <w:rsid w:val="00CA7AA0"/>
    <w:rsid w:val="00CB2C83"/>
    <w:rsid w:val="00CE24EE"/>
    <w:rsid w:val="00CF2195"/>
    <w:rsid w:val="00CF2F6A"/>
    <w:rsid w:val="00D266C6"/>
    <w:rsid w:val="00D50920"/>
    <w:rsid w:val="00D91EF8"/>
    <w:rsid w:val="00DA69B8"/>
    <w:rsid w:val="00DC757A"/>
    <w:rsid w:val="00E15F0B"/>
    <w:rsid w:val="00E57EB4"/>
    <w:rsid w:val="00E67E9D"/>
    <w:rsid w:val="00EA40C9"/>
    <w:rsid w:val="00EB67F5"/>
    <w:rsid w:val="00EC7813"/>
    <w:rsid w:val="00EF1580"/>
    <w:rsid w:val="00F425AB"/>
    <w:rsid w:val="00F94A8E"/>
    <w:rsid w:val="00FA144C"/>
    <w:rsid w:val="00FB3BB5"/>
    <w:rsid w:val="00FC37B2"/>
    <w:rsid w:val="00FE2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43BA3C2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pPr>
      <w:widowControl w:val="0"/>
      <w:suppressAutoHyphens/>
    </w:pPr>
    <w:rPr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tarSymbol"/>
      <w:sz w:val="18"/>
      <w:szCs w:val="18"/>
    </w:rPr>
  </w:style>
  <w:style w:type="character" w:customStyle="1" w:styleId="WW8Num2z0">
    <w:name w:val="WW8Num2z0"/>
    <w:rPr>
      <w:rFonts w:ascii="Symbol" w:hAnsi="Symbol" w:cs="StarSymbol"/>
      <w:sz w:val="18"/>
      <w:szCs w:val="18"/>
    </w:rPr>
  </w:style>
  <w:style w:type="character" w:customStyle="1" w:styleId="WW8Num3z0">
    <w:name w:val="WW8Num3z0"/>
    <w:rPr>
      <w:rFonts w:ascii="Symbol" w:hAnsi="Symbol" w:cs="StarSymbol"/>
      <w:sz w:val="18"/>
      <w:szCs w:val="18"/>
    </w:rPr>
  </w:style>
  <w:style w:type="character" w:customStyle="1" w:styleId="WW8Num4z0">
    <w:name w:val="WW8Num4z0"/>
    <w:rPr>
      <w:rFonts w:ascii="Symbol" w:hAnsi="Symbol" w:cs="StarSymbol"/>
      <w:sz w:val="18"/>
      <w:szCs w:val="18"/>
    </w:rPr>
  </w:style>
  <w:style w:type="character" w:customStyle="1" w:styleId="WW8Num5z0">
    <w:name w:val="WW8Num5z0"/>
    <w:rPr>
      <w:rFonts w:ascii="Symbol" w:hAnsi="Symbol" w:cs="StarSymbol"/>
      <w:sz w:val="18"/>
      <w:szCs w:val="18"/>
    </w:rPr>
  </w:style>
  <w:style w:type="character" w:customStyle="1" w:styleId="WW8Num6z0">
    <w:name w:val="WW8Num6z0"/>
    <w:rPr>
      <w:rFonts w:ascii="Symbol" w:hAnsi="Symbol" w:cs="StarSymbol"/>
      <w:sz w:val="18"/>
      <w:szCs w:val="18"/>
    </w:rPr>
  </w:style>
  <w:style w:type="character" w:customStyle="1" w:styleId="WW8Num7z0">
    <w:name w:val="WW8Num7z0"/>
    <w:rPr>
      <w:rFonts w:ascii="Symbol" w:hAnsi="Symbol" w:cs="StarSymbol"/>
      <w:sz w:val="18"/>
      <w:szCs w:val="18"/>
    </w:rPr>
  </w:style>
  <w:style w:type="character" w:customStyle="1" w:styleId="WW8Num8z0">
    <w:name w:val="WW8Num8z0"/>
    <w:rPr>
      <w:rFonts w:ascii="Symbol" w:hAnsi="Symbol" w:cs="StarSymbol"/>
      <w:sz w:val="18"/>
      <w:szCs w:val="18"/>
    </w:rPr>
  </w:style>
  <w:style w:type="character" w:customStyle="1" w:styleId="WW8Num9z0">
    <w:name w:val="WW8Num9z0"/>
    <w:rPr>
      <w:rFonts w:ascii="Symbol" w:hAnsi="Symbol" w:cs="StarSymbol"/>
      <w:sz w:val="18"/>
      <w:szCs w:val="18"/>
    </w:rPr>
  </w:style>
  <w:style w:type="character" w:customStyle="1" w:styleId="WW8Num10z0">
    <w:name w:val="WW8Num10z0"/>
    <w:rPr>
      <w:rFonts w:ascii="Symbol" w:hAnsi="Symbol" w:cs="StarSymbol"/>
      <w:sz w:val="18"/>
      <w:szCs w:val="18"/>
    </w:rPr>
  </w:style>
  <w:style w:type="character" w:customStyle="1" w:styleId="WW8Num11z0">
    <w:name w:val="WW8Num11z0"/>
    <w:rPr>
      <w:rFonts w:ascii="Symbol" w:hAnsi="Symbol" w:cs="StarSymbol"/>
      <w:sz w:val="18"/>
      <w:szCs w:val="18"/>
    </w:rPr>
  </w:style>
  <w:style w:type="character" w:customStyle="1" w:styleId="WW8Num12z0">
    <w:name w:val="WW8Num12z0"/>
    <w:rPr>
      <w:rFonts w:ascii="Symbol" w:hAnsi="Symbol" w:cs="StarSymbol"/>
      <w:sz w:val="18"/>
      <w:szCs w:val="18"/>
    </w:rPr>
  </w:style>
  <w:style w:type="character" w:customStyle="1" w:styleId="WW8Num13z0">
    <w:name w:val="WW8Num13z0"/>
    <w:rPr>
      <w:rFonts w:ascii="Symbol" w:hAnsi="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8Num14z0">
    <w:name w:val="WW8Num14z0"/>
    <w:rPr>
      <w:rFonts w:ascii="Symbol" w:hAnsi="Symbol" w:cs="StarSymbol"/>
      <w:sz w:val="18"/>
      <w:szCs w:val="18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DefaultParagraphFont">
    <w:name w:val="WW-Default Paragraph Font"/>
  </w:style>
  <w:style w:type="character" w:customStyle="1" w:styleId="NumberingSymbols">
    <w:name w:val="Numbering Symbols"/>
  </w:style>
  <w:style w:type="character" w:customStyle="1" w:styleId="Bullets">
    <w:name w:val="Bullets"/>
    <w:rPr>
      <w:rFonts w:ascii="StarSymbol" w:eastAsia="StarSymbol" w:hAnsi="StarSymbol" w:cs="StarSymbol"/>
      <w:sz w:val="18"/>
      <w:szCs w:val="18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Quotations">
    <w:name w:val="Quotations"/>
    <w:basedOn w:val="Normal"/>
    <w:pPr>
      <w:spacing w:after="283"/>
      <w:ind w:left="567" w:right="567"/>
    </w:pPr>
  </w:style>
  <w:style w:type="character" w:styleId="Hyperlink">
    <w:name w:val="Hyperlink"/>
    <w:uiPriority w:val="99"/>
    <w:unhideWhenUsed/>
    <w:rsid w:val="00861677"/>
    <w:rPr>
      <w:color w:val="0563C1"/>
      <w:u w:val="single"/>
    </w:rPr>
  </w:style>
  <w:style w:type="paragraph" w:customStyle="1" w:styleId="ColorfulList-Accent11">
    <w:name w:val="Colorful List - Accent 11"/>
    <w:basedOn w:val="Normal"/>
    <w:uiPriority w:val="72"/>
    <w:qFormat/>
    <w:rsid w:val="00861677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582316"/>
    <w:rPr>
      <w:sz w:val="24"/>
      <w:szCs w:val="24"/>
      <w:lang w:eastAsia="ar-SA"/>
    </w:rPr>
  </w:style>
  <w:style w:type="paragraph" w:styleId="Footer">
    <w:name w:val="footer"/>
    <w:basedOn w:val="Normal"/>
    <w:link w:val="Foot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582316"/>
    <w:rPr>
      <w:sz w:val="24"/>
      <w:szCs w:val="24"/>
      <w:lang w:eastAsia="ar-SA"/>
    </w:rPr>
  </w:style>
  <w:style w:type="paragraph" w:styleId="ListParagraph">
    <w:name w:val="List Paragraph"/>
    <w:basedOn w:val="Normal"/>
    <w:uiPriority w:val="72"/>
    <w:qFormat/>
    <w:rsid w:val="00C9706D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B60C1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105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105B"/>
    <w:rPr>
      <w:rFonts w:ascii="Lucida Grande" w:hAnsi="Lucida Grande"/>
      <w:sz w:val="18"/>
      <w:szCs w:val="18"/>
      <w:lang w:eastAsia="ar-S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pPr>
      <w:widowControl w:val="0"/>
      <w:suppressAutoHyphens/>
    </w:pPr>
    <w:rPr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tarSymbol"/>
      <w:sz w:val="18"/>
      <w:szCs w:val="18"/>
    </w:rPr>
  </w:style>
  <w:style w:type="character" w:customStyle="1" w:styleId="WW8Num2z0">
    <w:name w:val="WW8Num2z0"/>
    <w:rPr>
      <w:rFonts w:ascii="Symbol" w:hAnsi="Symbol" w:cs="StarSymbol"/>
      <w:sz w:val="18"/>
      <w:szCs w:val="18"/>
    </w:rPr>
  </w:style>
  <w:style w:type="character" w:customStyle="1" w:styleId="WW8Num3z0">
    <w:name w:val="WW8Num3z0"/>
    <w:rPr>
      <w:rFonts w:ascii="Symbol" w:hAnsi="Symbol" w:cs="StarSymbol"/>
      <w:sz w:val="18"/>
      <w:szCs w:val="18"/>
    </w:rPr>
  </w:style>
  <w:style w:type="character" w:customStyle="1" w:styleId="WW8Num4z0">
    <w:name w:val="WW8Num4z0"/>
    <w:rPr>
      <w:rFonts w:ascii="Symbol" w:hAnsi="Symbol" w:cs="StarSymbol"/>
      <w:sz w:val="18"/>
      <w:szCs w:val="18"/>
    </w:rPr>
  </w:style>
  <w:style w:type="character" w:customStyle="1" w:styleId="WW8Num5z0">
    <w:name w:val="WW8Num5z0"/>
    <w:rPr>
      <w:rFonts w:ascii="Symbol" w:hAnsi="Symbol" w:cs="StarSymbol"/>
      <w:sz w:val="18"/>
      <w:szCs w:val="18"/>
    </w:rPr>
  </w:style>
  <w:style w:type="character" w:customStyle="1" w:styleId="WW8Num6z0">
    <w:name w:val="WW8Num6z0"/>
    <w:rPr>
      <w:rFonts w:ascii="Symbol" w:hAnsi="Symbol" w:cs="StarSymbol"/>
      <w:sz w:val="18"/>
      <w:szCs w:val="18"/>
    </w:rPr>
  </w:style>
  <w:style w:type="character" w:customStyle="1" w:styleId="WW8Num7z0">
    <w:name w:val="WW8Num7z0"/>
    <w:rPr>
      <w:rFonts w:ascii="Symbol" w:hAnsi="Symbol" w:cs="StarSymbol"/>
      <w:sz w:val="18"/>
      <w:szCs w:val="18"/>
    </w:rPr>
  </w:style>
  <w:style w:type="character" w:customStyle="1" w:styleId="WW8Num8z0">
    <w:name w:val="WW8Num8z0"/>
    <w:rPr>
      <w:rFonts w:ascii="Symbol" w:hAnsi="Symbol" w:cs="StarSymbol"/>
      <w:sz w:val="18"/>
      <w:szCs w:val="18"/>
    </w:rPr>
  </w:style>
  <w:style w:type="character" w:customStyle="1" w:styleId="WW8Num9z0">
    <w:name w:val="WW8Num9z0"/>
    <w:rPr>
      <w:rFonts w:ascii="Symbol" w:hAnsi="Symbol" w:cs="StarSymbol"/>
      <w:sz w:val="18"/>
      <w:szCs w:val="18"/>
    </w:rPr>
  </w:style>
  <w:style w:type="character" w:customStyle="1" w:styleId="WW8Num10z0">
    <w:name w:val="WW8Num10z0"/>
    <w:rPr>
      <w:rFonts w:ascii="Symbol" w:hAnsi="Symbol" w:cs="StarSymbol"/>
      <w:sz w:val="18"/>
      <w:szCs w:val="18"/>
    </w:rPr>
  </w:style>
  <w:style w:type="character" w:customStyle="1" w:styleId="WW8Num11z0">
    <w:name w:val="WW8Num11z0"/>
    <w:rPr>
      <w:rFonts w:ascii="Symbol" w:hAnsi="Symbol" w:cs="StarSymbol"/>
      <w:sz w:val="18"/>
      <w:szCs w:val="18"/>
    </w:rPr>
  </w:style>
  <w:style w:type="character" w:customStyle="1" w:styleId="WW8Num12z0">
    <w:name w:val="WW8Num12z0"/>
    <w:rPr>
      <w:rFonts w:ascii="Symbol" w:hAnsi="Symbol" w:cs="StarSymbol"/>
      <w:sz w:val="18"/>
      <w:szCs w:val="18"/>
    </w:rPr>
  </w:style>
  <w:style w:type="character" w:customStyle="1" w:styleId="WW8Num13z0">
    <w:name w:val="WW8Num13z0"/>
    <w:rPr>
      <w:rFonts w:ascii="Symbol" w:hAnsi="Symbol" w:cs="StarSymbol"/>
      <w:sz w:val="18"/>
      <w:szCs w:val="18"/>
    </w:rPr>
  </w:style>
  <w:style w:type="character" w:customStyle="1" w:styleId="Absatz-Standardschriftart">
    <w:name w:val="Absatz-Standardschriftart"/>
  </w:style>
  <w:style w:type="character" w:customStyle="1" w:styleId="WW8Num14z0">
    <w:name w:val="WW8Num14z0"/>
    <w:rPr>
      <w:rFonts w:ascii="Symbol" w:hAnsi="Symbol" w:cs="StarSymbol"/>
      <w:sz w:val="18"/>
      <w:szCs w:val="18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DefaultParagraphFont">
    <w:name w:val="WW-Default Paragraph Font"/>
  </w:style>
  <w:style w:type="character" w:customStyle="1" w:styleId="NumberingSymbols">
    <w:name w:val="Numbering Symbols"/>
  </w:style>
  <w:style w:type="character" w:customStyle="1" w:styleId="Bullets">
    <w:name w:val="Bullets"/>
    <w:rPr>
      <w:rFonts w:ascii="StarSymbol" w:eastAsia="StarSymbol" w:hAnsi="StarSymbol" w:cs="StarSymbol"/>
      <w:sz w:val="18"/>
      <w:szCs w:val="18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customStyle="1" w:styleId="Quotations">
    <w:name w:val="Quotations"/>
    <w:basedOn w:val="Normal"/>
    <w:pPr>
      <w:spacing w:after="283"/>
      <w:ind w:left="567" w:right="567"/>
    </w:pPr>
  </w:style>
  <w:style w:type="character" w:styleId="Hyperlink">
    <w:name w:val="Hyperlink"/>
    <w:uiPriority w:val="99"/>
    <w:unhideWhenUsed/>
    <w:rsid w:val="00861677"/>
    <w:rPr>
      <w:color w:val="0563C1"/>
      <w:u w:val="single"/>
    </w:rPr>
  </w:style>
  <w:style w:type="paragraph" w:customStyle="1" w:styleId="ColorfulList-Accent11">
    <w:name w:val="Colorful List - Accent 11"/>
    <w:basedOn w:val="Normal"/>
    <w:uiPriority w:val="72"/>
    <w:qFormat/>
    <w:rsid w:val="00861677"/>
    <w:pPr>
      <w:ind w:left="720"/>
    </w:pPr>
  </w:style>
  <w:style w:type="paragraph" w:styleId="Header">
    <w:name w:val="header"/>
    <w:basedOn w:val="Normal"/>
    <w:link w:val="Head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582316"/>
    <w:rPr>
      <w:sz w:val="24"/>
      <w:szCs w:val="24"/>
      <w:lang w:eastAsia="ar-SA"/>
    </w:rPr>
  </w:style>
  <w:style w:type="paragraph" w:styleId="Footer">
    <w:name w:val="footer"/>
    <w:basedOn w:val="Normal"/>
    <w:link w:val="FooterChar"/>
    <w:uiPriority w:val="99"/>
    <w:unhideWhenUsed/>
    <w:rsid w:val="00582316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rsid w:val="00582316"/>
    <w:rPr>
      <w:sz w:val="24"/>
      <w:szCs w:val="24"/>
      <w:lang w:eastAsia="ar-SA"/>
    </w:rPr>
  </w:style>
  <w:style w:type="paragraph" w:styleId="ListParagraph">
    <w:name w:val="List Paragraph"/>
    <w:basedOn w:val="Normal"/>
    <w:uiPriority w:val="72"/>
    <w:qFormat/>
    <w:rsid w:val="00C9706D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AB60C1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105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105B"/>
    <w:rPr>
      <w:rFonts w:ascii="Lucida Grande" w:hAnsi="Lucida Grande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657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7683">
          <w:marLeft w:val="0"/>
          <w:marRight w:val="0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54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ks.petruccimusiclibrary.org/files/imglnks/usimg/1/1f/IMSLP381697-PMLP124164-Couperin_Concert_I.pdf" TargetMode="External"/><Relationship Id="rId12" Type="http://schemas.openxmlformats.org/officeDocument/2006/relationships/hyperlink" Target="http://ks.petruccimusiclibrary.org/files/imglnks/usimg/b/b5/IMSLP29868-PMLP06617-Clementi_Op36_Schirmer.pdf" TargetMode="External"/><Relationship Id="rId13" Type="http://schemas.openxmlformats.org/officeDocument/2006/relationships/image" Target="media/image1.png"/><Relationship Id="rId14" Type="http://schemas.openxmlformats.org/officeDocument/2006/relationships/image" Target="media/image2.emf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header" Target="header1.xm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openmusictheory.com/smallTernary.html" TargetMode="External"/><Relationship Id="rId10" Type="http://schemas.openxmlformats.org/officeDocument/2006/relationships/hyperlink" Target="http://openmusictheory.com/smallBinary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61AFBBE-F296-4949-B204-694C36AF9D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335</Words>
  <Characters>4872</Characters>
  <Application>Microsoft Macintosh Word</Application>
  <DocSecurity>0</DocSecurity>
  <Lines>179</Lines>
  <Paragraphs>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MUS 221, Ear Training and Sight Singing III</vt:lpstr>
    </vt:vector>
  </TitlesOfParts>
  <Manager/>
  <Company/>
  <LinksUpToDate>false</LinksUpToDate>
  <CharactersWithSpaces>5149</CharactersWithSpaces>
  <SharedDoc>false</SharedDoc>
  <HyperlinkBase/>
  <HLinks>
    <vt:vector size="24" baseType="variant">
      <vt:variant>
        <vt:i4>3866729</vt:i4>
      </vt:variant>
      <vt:variant>
        <vt:i4>9</vt:i4>
      </vt:variant>
      <vt:variant>
        <vt:i4>0</vt:i4>
      </vt:variant>
      <vt:variant>
        <vt:i4>5</vt:i4>
      </vt:variant>
      <vt:variant>
        <vt:lpwstr>https://www.youtube.com/watch?v=JS91p-vmSf0</vt:lpwstr>
      </vt:variant>
      <vt:variant>
        <vt:lpwstr/>
      </vt:variant>
      <vt:variant>
        <vt:i4>6619194</vt:i4>
      </vt:variant>
      <vt:variant>
        <vt:i4>6</vt:i4>
      </vt:variant>
      <vt:variant>
        <vt:i4>0</vt:i4>
      </vt:variant>
      <vt:variant>
        <vt:i4>5</vt:i4>
      </vt:variant>
      <vt:variant>
        <vt:lpwstr>http://ks.imslp.net/files/imglnks/usimg/e/e0/IMSLP116761-WIMA.33e9-erlkonig.pdf</vt:lpwstr>
      </vt:variant>
      <vt:variant>
        <vt:lpwstr/>
      </vt:variant>
      <vt:variant>
        <vt:i4>6815868</vt:i4>
      </vt:variant>
      <vt:variant>
        <vt:i4>3</vt:i4>
      </vt:variant>
      <vt:variant>
        <vt:i4>0</vt:i4>
      </vt:variant>
      <vt:variant>
        <vt:i4>5</vt:i4>
      </vt:variant>
      <vt:variant>
        <vt:lpwstr>http://openmusictheory.com/internalExpansions.html</vt:lpwstr>
      </vt:variant>
      <vt:variant>
        <vt:lpwstr/>
      </vt:variant>
      <vt:variant>
        <vt:i4>6553706</vt:i4>
      </vt:variant>
      <vt:variant>
        <vt:i4>0</vt:i4>
      </vt:variant>
      <vt:variant>
        <vt:i4>0</vt:i4>
      </vt:variant>
      <vt:variant>
        <vt:i4>5</vt:i4>
      </vt:variant>
      <vt:variant>
        <vt:lpwstr>http://openmusictheory.com/externalExpansions.html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Kyle Gullings</dc:creator>
  <cp:keywords/>
  <dc:description/>
  <cp:lastModifiedBy>Kyle Gullings</cp:lastModifiedBy>
  <cp:revision>10</cp:revision>
  <cp:lastPrinted>2011-05-16T13:20:00Z</cp:lastPrinted>
  <dcterms:created xsi:type="dcterms:W3CDTF">2017-08-11T15:37:00Z</dcterms:created>
  <dcterms:modified xsi:type="dcterms:W3CDTF">2017-08-11T20:34:00Z</dcterms:modified>
  <cp:category/>
</cp:coreProperties>
</file>