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5F6B875" w14:textId="77777777" w:rsidR="00622348" w:rsidRPr="001E173E" w:rsidRDefault="007C4841">
      <w:pPr>
        <w:jc w:val="center"/>
        <w:rPr>
          <w:b/>
          <w:bCs/>
          <w:sz w:val="44"/>
          <w:szCs w:val="44"/>
        </w:rPr>
      </w:pPr>
      <w:bookmarkStart w:id="0" w:name="_GoBack"/>
      <w:bookmarkEnd w:id="0"/>
      <w:r>
        <w:rPr>
          <w:b/>
          <w:bCs/>
          <w:sz w:val="44"/>
          <w:szCs w:val="44"/>
        </w:rPr>
        <w:t>L</w:t>
      </w:r>
      <w:r w:rsidR="006510D6">
        <w:rPr>
          <w:b/>
          <w:bCs/>
          <w:sz w:val="44"/>
          <w:szCs w:val="44"/>
        </w:rPr>
        <w:t>arge</w:t>
      </w:r>
      <w:r w:rsidR="00626DF1">
        <w:rPr>
          <w:b/>
          <w:bCs/>
          <w:sz w:val="44"/>
          <w:szCs w:val="44"/>
        </w:rPr>
        <w:t xml:space="preserve"> Forms</w:t>
      </w:r>
    </w:p>
    <w:p w14:paraId="350F0FDC" w14:textId="77777777" w:rsidR="007C4841" w:rsidRPr="00D272F7" w:rsidRDefault="007C4841" w:rsidP="007C4841">
      <w:pPr>
        <w:ind w:left="360"/>
        <w:rPr>
          <w:sz w:val="12"/>
          <w:szCs w:val="12"/>
        </w:rPr>
      </w:pPr>
    </w:p>
    <w:p w14:paraId="1DE04879" w14:textId="77777777" w:rsidR="007C4841" w:rsidRPr="00DE32ED" w:rsidRDefault="007C4841" w:rsidP="007C4841">
      <w:pPr>
        <w:jc w:val="right"/>
        <w:rPr>
          <w:b/>
        </w:rPr>
      </w:pPr>
      <w:r w:rsidRPr="00DE32ED">
        <w:rPr>
          <w:b/>
        </w:rPr>
        <w:t>Name: ____________________________________</w:t>
      </w:r>
    </w:p>
    <w:p w14:paraId="4049081C" w14:textId="77777777" w:rsidR="007C4841" w:rsidRPr="006D38F6" w:rsidRDefault="007C4841" w:rsidP="007C4841">
      <w:pPr>
        <w:rPr>
          <w:sz w:val="12"/>
          <w:szCs w:val="12"/>
        </w:rPr>
      </w:pPr>
    </w:p>
    <w:p w14:paraId="4CC8FA91" w14:textId="77777777" w:rsidR="00861677" w:rsidRPr="00861677" w:rsidRDefault="00861677">
      <w:pPr>
        <w:rPr>
          <w:b/>
          <w:u w:val="single"/>
        </w:rPr>
      </w:pPr>
      <w:r w:rsidRPr="00861677">
        <w:rPr>
          <w:b/>
          <w:u w:val="single"/>
        </w:rPr>
        <w:t>Background readings</w:t>
      </w:r>
    </w:p>
    <w:p w14:paraId="55416D7B" w14:textId="77777777" w:rsidR="00630474" w:rsidRPr="000D3265" w:rsidRDefault="003C6EDD" w:rsidP="00630474">
      <w:pPr>
        <w:jc w:val="center"/>
        <w:rPr>
          <w:rFonts w:ascii="TimesNewRomanPSMT" w:eastAsia="TimesNewRomanPSMT" w:hAnsi="TimesNewRomanPSMT" w:cs="TimesNewRomanPSMT"/>
          <w:sz w:val="12"/>
          <w:szCs w:val="12"/>
        </w:rPr>
      </w:pPr>
      <w:r>
        <w:tab/>
      </w:r>
    </w:p>
    <w:p w14:paraId="4A11FB99" w14:textId="77777777" w:rsidR="003C6EDD" w:rsidRDefault="00626DF1" w:rsidP="00114671">
      <w:pPr>
        <w:ind w:firstLine="720"/>
      </w:pPr>
      <w:r>
        <w:t xml:space="preserve">Introduction to Sonata Theory: </w:t>
      </w:r>
      <w:hyperlink r:id="rId9" w:history="1">
        <w:r w:rsidRPr="00C203A7">
          <w:rPr>
            <w:rStyle w:val="Hyperlink"/>
          </w:rPr>
          <w:t>http://openmusictheory.com/SonataTheory-intro.html</w:t>
        </w:r>
      </w:hyperlink>
    </w:p>
    <w:p w14:paraId="2EEDF659" w14:textId="77777777" w:rsidR="00626DF1" w:rsidRDefault="00626DF1" w:rsidP="00626DF1">
      <w:r>
        <w:tab/>
      </w:r>
      <w:r>
        <w:tab/>
        <w:t xml:space="preserve">(There are subsidiary Sonata </w:t>
      </w:r>
      <w:r w:rsidR="005158BC">
        <w:t>readings, which are not required for this assignment</w:t>
      </w:r>
      <w:r>
        <w:t>.)</w:t>
      </w:r>
    </w:p>
    <w:p w14:paraId="7A107F08" w14:textId="77777777" w:rsidR="00630474" w:rsidRPr="000D3265" w:rsidRDefault="00626DF1" w:rsidP="00630474">
      <w:pPr>
        <w:jc w:val="center"/>
        <w:rPr>
          <w:rFonts w:ascii="TimesNewRomanPSMT" w:eastAsia="TimesNewRomanPSMT" w:hAnsi="TimesNewRomanPSMT" w:cs="TimesNewRomanPSMT"/>
          <w:sz w:val="12"/>
          <w:szCs w:val="12"/>
        </w:rPr>
      </w:pPr>
      <w:r>
        <w:tab/>
      </w:r>
    </w:p>
    <w:p w14:paraId="65E659C7" w14:textId="77777777" w:rsidR="00626DF1" w:rsidRDefault="00626DF1" w:rsidP="00114671">
      <w:pPr>
        <w:ind w:firstLine="720"/>
      </w:pPr>
      <w:r>
        <w:t xml:space="preserve">Introduction to Rondo Form: </w:t>
      </w:r>
      <w:hyperlink r:id="rId10" w:history="1">
        <w:r w:rsidRPr="00C203A7">
          <w:rPr>
            <w:rStyle w:val="Hyperlink"/>
          </w:rPr>
          <w:t>http://openmusictheory.com/rondo.html</w:t>
        </w:r>
      </w:hyperlink>
    </w:p>
    <w:p w14:paraId="510F1B82" w14:textId="77777777" w:rsidR="005158BC" w:rsidRDefault="005158BC" w:rsidP="00626DF1">
      <w:r>
        <w:tab/>
      </w:r>
      <w:r>
        <w:tab/>
      </w:r>
      <w:r w:rsidRPr="005158BC">
        <w:t>Thematic Function in Rondo Form</w:t>
      </w:r>
      <w:r>
        <w:t xml:space="preserve">: </w:t>
      </w:r>
      <w:hyperlink r:id="rId11" w:history="1">
        <w:r w:rsidRPr="00C203A7">
          <w:rPr>
            <w:rStyle w:val="Hyperlink"/>
          </w:rPr>
          <w:t>http://openmusictheory.com/thematicFunctionInRondo.html</w:t>
        </w:r>
      </w:hyperlink>
    </w:p>
    <w:p w14:paraId="4B9F1980" w14:textId="77777777" w:rsidR="005158BC" w:rsidRDefault="005158BC" w:rsidP="00626DF1">
      <w:r>
        <w:tab/>
      </w:r>
      <w:r>
        <w:tab/>
      </w:r>
      <w:r w:rsidRPr="005158BC">
        <w:t>Five-Part Rondo Form</w:t>
      </w:r>
      <w:r>
        <w:t xml:space="preserve">: </w:t>
      </w:r>
      <w:hyperlink r:id="rId12" w:history="1">
        <w:r w:rsidRPr="00C203A7">
          <w:rPr>
            <w:rStyle w:val="Hyperlink"/>
          </w:rPr>
          <w:t>http://openmusictheory.com/fivePartRondo.html</w:t>
        </w:r>
      </w:hyperlink>
    </w:p>
    <w:p w14:paraId="31A22415" w14:textId="77777777" w:rsidR="005158BC" w:rsidRDefault="005158BC" w:rsidP="00626DF1">
      <w:pPr>
        <w:rPr>
          <w:rStyle w:val="Hyperlink"/>
        </w:rPr>
      </w:pPr>
      <w:r>
        <w:tab/>
      </w:r>
      <w:r>
        <w:tab/>
        <w:t xml:space="preserve">Sonata Rondo: </w:t>
      </w:r>
      <w:hyperlink r:id="rId13" w:history="1">
        <w:r w:rsidRPr="00C203A7">
          <w:rPr>
            <w:rStyle w:val="Hyperlink"/>
          </w:rPr>
          <w:t>http://openmusictheory.com/sonataRondo.html</w:t>
        </w:r>
      </w:hyperlink>
    </w:p>
    <w:p w14:paraId="344F18A4" w14:textId="77777777" w:rsidR="00114671" w:rsidRDefault="00114671" w:rsidP="00626DF1"/>
    <w:p w14:paraId="59710B57" w14:textId="77777777" w:rsidR="00861677" w:rsidRPr="00861677" w:rsidRDefault="00861677" w:rsidP="00861677">
      <w:pPr>
        <w:rPr>
          <w:b/>
          <w:u w:val="single"/>
        </w:rPr>
      </w:pPr>
      <w:r>
        <w:rPr>
          <w:b/>
          <w:u w:val="single"/>
        </w:rPr>
        <w:t>Questions</w:t>
      </w:r>
    </w:p>
    <w:p w14:paraId="60CCF88C" w14:textId="77777777" w:rsidR="00114671" w:rsidRPr="006D38F6" w:rsidRDefault="00114671" w:rsidP="00114671">
      <w:pPr>
        <w:rPr>
          <w:sz w:val="12"/>
          <w:szCs w:val="12"/>
        </w:rPr>
      </w:pPr>
    </w:p>
    <w:p w14:paraId="3267FAF0" w14:textId="77777777" w:rsidR="005158BC" w:rsidRDefault="005158BC" w:rsidP="005158BC">
      <w:pPr>
        <w:ind w:left="720"/>
      </w:pPr>
      <w:r>
        <w:t>Examine all of Ludwig van Beethoven’s Piano Sonata No. 8 (</w:t>
      </w:r>
      <w:proofErr w:type="spellStart"/>
      <w:r>
        <w:t>Pathetique</w:t>
      </w:r>
      <w:proofErr w:type="spellEnd"/>
      <w:r>
        <w:t>), op. 13, ii. Adagio cantabile.</w:t>
      </w:r>
    </w:p>
    <w:p w14:paraId="5A128820" w14:textId="77777777" w:rsidR="005158BC" w:rsidRPr="00582316" w:rsidRDefault="005158BC" w:rsidP="005158BC">
      <w:pPr>
        <w:ind w:left="720" w:firstLine="720"/>
        <w:rPr>
          <w:i/>
        </w:rPr>
      </w:pPr>
      <w:r>
        <w:t xml:space="preserve">Score: </w:t>
      </w:r>
      <w:hyperlink r:id="rId14" w:history="1">
        <w:r w:rsidRPr="00C203A7">
          <w:rPr>
            <w:rStyle w:val="Hyperlink"/>
          </w:rPr>
          <w:t>http://imslp.nl/imglnks/usimg/c/c8/IMSLP00008-Beethoven__L.v._-_Piano_Sonata_08.pdf</w:t>
        </w:r>
      </w:hyperlink>
      <w:r>
        <w:t xml:space="preserve"> (pages 10-13 only)</w:t>
      </w:r>
      <w:r>
        <w:br/>
      </w:r>
      <w:r>
        <w:tab/>
      </w:r>
      <w:r w:rsidRPr="00582316">
        <w:rPr>
          <w:i/>
        </w:rPr>
        <w:tab/>
        <w:t>(or see page</w:t>
      </w:r>
      <w:r>
        <w:rPr>
          <w:i/>
        </w:rPr>
        <w:t>s</w:t>
      </w:r>
      <w:r w:rsidRPr="00582316">
        <w:rPr>
          <w:i/>
        </w:rPr>
        <w:t xml:space="preserve"> </w:t>
      </w:r>
      <w:r>
        <w:rPr>
          <w:i/>
        </w:rPr>
        <w:t>3-6</w:t>
      </w:r>
      <w:r w:rsidRPr="00582316">
        <w:rPr>
          <w:i/>
        </w:rPr>
        <w:t xml:space="preserve"> of this handout)</w:t>
      </w:r>
    </w:p>
    <w:p w14:paraId="13FD23A5" w14:textId="77777777" w:rsidR="00C279A9" w:rsidRPr="00101F58" w:rsidRDefault="00C279A9" w:rsidP="00C279A9">
      <w:pPr>
        <w:ind w:left="1440" w:firstLine="720"/>
        <w:rPr>
          <w:i/>
        </w:rPr>
      </w:pPr>
      <w:r w:rsidRPr="00101F58">
        <w:rPr>
          <w:i/>
        </w:rPr>
        <w:t>(Note: Measure numbers in this edition appear at the ends of measures. Count carefully!)</w:t>
      </w:r>
    </w:p>
    <w:p w14:paraId="714D399F" w14:textId="77777777" w:rsidR="00630474" w:rsidRDefault="005158BC" w:rsidP="00630474">
      <w:pPr>
        <w:ind w:left="720" w:firstLine="720"/>
      </w:pPr>
      <w:r>
        <w:t xml:space="preserve">Audio: </w:t>
      </w:r>
      <w:r w:rsidR="00630474" w:rsidRPr="00630474">
        <w:rPr>
          <w:highlight w:val="yellow"/>
        </w:rPr>
        <w:t>[Link not included due to copyright restriction]</w:t>
      </w:r>
    </w:p>
    <w:p w14:paraId="3AA869F2" w14:textId="77777777" w:rsidR="005158BC" w:rsidRDefault="005158BC" w:rsidP="005158BC">
      <w:pPr>
        <w:ind w:left="720"/>
      </w:pPr>
    </w:p>
    <w:p w14:paraId="69F53304" w14:textId="77777777" w:rsidR="006510D6" w:rsidRDefault="006510D6" w:rsidP="00052EBD">
      <w:pPr>
        <w:numPr>
          <w:ilvl w:val="0"/>
          <w:numId w:val="15"/>
        </w:numPr>
      </w:pPr>
      <w:r>
        <w:t xml:space="preserve">What is the form of this second movement? </w:t>
      </w:r>
      <w:r w:rsidR="00052EBD">
        <w:t>(</w:t>
      </w:r>
      <w:r w:rsidR="00052EBD" w:rsidRPr="004D3D70">
        <w:rPr>
          <w:i/>
        </w:rPr>
        <w:t>circle one</w:t>
      </w:r>
      <w:r w:rsidR="00052EBD">
        <w:t xml:space="preserve">) </w:t>
      </w:r>
      <w:r w:rsidR="00052EBD" w:rsidRPr="00052EBD">
        <w:rPr>
          <w:u w:val="single"/>
        </w:rPr>
        <w:t xml:space="preserve"> Sonata  /  Rondo  /  </w:t>
      </w:r>
      <w:r w:rsidRPr="00052EBD">
        <w:rPr>
          <w:u w:val="single"/>
        </w:rPr>
        <w:t>Theme &amp; Variations</w:t>
      </w:r>
      <w:r w:rsidR="00052EBD" w:rsidRPr="00052EBD">
        <w:rPr>
          <w:u w:val="single"/>
        </w:rPr>
        <w:t xml:space="preserve"> </w:t>
      </w:r>
    </w:p>
    <w:p w14:paraId="7EB312F1" w14:textId="77777777" w:rsidR="004338D7" w:rsidRDefault="004338D7" w:rsidP="004338D7">
      <w:pPr>
        <w:pStyle w:val="ListParagraph"/>
      </w:pPr>
    </w:p>
    <w:p w14:paraId="36EA965F" w14:textId="77777777" w:rsidR="00313343" w:rsidRDefault="00313343" w:rsidP="00313343">
      <w:pPr>
        <w:pStyle w:val="ListParagraph"/>
        <w:numPr>
          <w:ilvl w:val="0"/>
          <w:numId w:val="15"/>
        </w:numPr>
      </w:pPr>
      <w:r>
        <w:t>What term describes the formal unit of mm. 1-4? _____________________________</w:t>
      </w:r>
    </w:p>
    <w:p w14:paraId="609786DD" w14:textId="77777777" w:rsidR="004338D7" w:rsidRDefault="004338D7" w:rsidP="004338D7">
      <w:pPr>
        <w:pStyle w:val="ListParagraph"/>
      </w:pPr>
    </w:p>
    <w:p w14:paraId="301DA9A6" w14:textId="77777777" w:rsidR="00313343" w:rsidRDefault="00313343" w:rsidP="00313343">
      <w:pPr>
        <w:pStyle w:val="ListParagraph"/>
        <w:numPr>
          <w:ilvl w:val="0"/>
          <w:numId w:val="15"/>
        </w:numPr>
      </w:pPr>
      <w:r>
        <w:t>What term describes the formal unit of mm. 1-8? _____________________________</w:t>
      </w:r>
    </w:p>
    <w:p w14:paraId="7D020537" w14:textId="77777777" w:rsidR="004338D7" w:rsidRDefault="004338D7" w:rsidP="004338D7">
      <w:pPr>
        <w:pStyle w:val="ListParagraph"/>
      </w:pPr>
    </w:p>
    <w:p w14:paraId="518F0CDC" w14:textId="77777777" w:rsidR="00313343" w:rsidRDefault="00313343" w:rsidP="00313343">
      <w:pPr>
        <w:pStyle w:val="ListParagraph"/>
        <w:numPr>
          <w:ilvl w:val="0"/>
          <w:numId w:val="15"/>
        </w:numPr>
      </w:pPr>
      <w:r>
        <w:t>What term describes the formal unit of mm. 1-16? _____________________________</w:t>
      </w:r>
    </w:p>
    <w:p w14:paraId="77ED33C1" w14:textId="77777777" w:rsidR="004338D7" w:rsidRDefault="004338D7" w:rsidP="004338D7">
      <w:pPr>
        <w:pStyle w:val="ListParagraph"/>
      </w:pPr>
    </w:p>
    <w:p w14:paraId="61E7592A" w14:textId="77777777" w:rsidR="00313343" w:rsidRDefault="00313343" w:rsidP="00313343">
      <w:pPr>
        <w:pStyle w:val="ListParagraph"/>
        <w:numPr>
          <w:ilvl w:val="0"/>
          <w:numId w:val="15"/>
        </w:numPr>
      </w:pPr>
      <w:r>
        <w:t>This movement is in the key of Ab Major. The first episode occurs in mm.17-28. In mm.17-19, the</w:t>
      </w:r>
    </w:p>
    <w:p w14:paraId="03548963" w14:textId="77777777" w:rsidR="00313343" w:rsidRPr="006510D6" w:rsidRDefault="00313343" w:rsidP="00313343">
      <w:pPr>
        <w:pStyle w:val="ListParagraph"/>
        <w:rPr>
          <w:sz w:val="12"/>
          <w:szCs w:val="12"/>
        </w:rPr>
      </w:pPr>
    </w:p>
    <w:p w14:paraId="5D27485F" w14:textId="77777777" w:rsidR="00313343" w:rsidRDefault="00313343" w:rsidP="00313343">
      <w:pPr>
        <w:pStyle w:val="ListParagraph"/>
        <w:ind w:firstLine="720"/>
      </w:pPr>
      <w:proofErr w:type="gramStart"/>
      <w:r>
        <w:t>composer</w:t>
      </w:r>
      <w:proofErr w:type="gramEnd"/>
      <w:r>
        <w:t xml:space="preserve"> uses a (</w:t>
      </w:r>
      <w:r w:rsidR="004D3D70" w:rsidRPr="004D3D70">
        <w:rPr>
          <w:i/>
        </w:rPr>
        <w:t>circle one</w:t>
      </w:r>
      <w:r>
        <w:t xml:space="preserve">) </w:t>
      </w:r>
      <w:r>
        <w:rPr>
          <w:u w:val="single"/>
        </w:rPr>
        <w:t xml:space="preserve"> c</w:t>
      </w:r>
      <w:r w:rsidRPr="00313343">
        <w:rPr>
          <w:u w:val="single"/>
        </w:rPr>
        <w:t xml:space="preserve">ommon chord </w:t>
      </w:r>
      <w:r>
        <w:rPr>
          <w:u w:val="single"/>
        </w:rPr>
        <w:t xml:space="preserve"> </w:t>
      </w:r>
      <w:r w:rsidRPr="00313343">
        <w:rPr>
          <w:u w:val="single"/>
        </w:rPr>
        <w:t>/</w:t>
      </w:r>
      <w:r>
        <w:rPr>
          <w:u w:val="single"/>
        </w:rPr>
        <w:t xml:space="preserve"> </w:t>
      </w:r>
      <w:r w:rsidRPr="00313343">
        <w:rPr>
          <w:u w:val="single"/>
        </w:rPr>
        <w:t xml:space="preserve"> </w:t>
      </w:r>
      <w:r>
        <w:rPr>
          <w:u w:val="single"/>
        </w:rPr>
        <w:t xml:space="preserve">common tone  /  direct </w:t>
      </w:r>
      <w:r>
        <w:t xml:space="preserve">  modulation to move</w:t>
      </w:r>
    </w:p>
    <w:p w14:paraId="47104133" w14:textId="77777777" w:rsidR="00313343" w:rsidRPr="006510D6" w:rsidRDefault="00313343" w:rsidP="00313343">
      <w:pPr>
        <w:pStyle w:val="ListParagraph"/>
        <w:rPr>
          <w:sz w:val="12"/>
          <w:szCs w:val="12"/>
        </w:rPr>
      </w:pPr>
    </w:p>
    <w:p w14:paraId="55A22674" w14:textId="77777777" w:rsidR="00313343" w:rsidRDefault="00313343" w:rsidP="00313343">
      <w:pPr>
        <w:pStyle w:val="ListParagraph"/>
        <w:ind w:firstLine="720"/>
      </w:pPr>
      <w:proofErr w:type="gramStart"/>
      <w:r>
        <w:t>from</w:t>
      </w:r>
      <w:proofErr w:type="gramEnd"/>
      <w:r>
        <w:t xml:space="preserve"> Ab Major to F Minor.</w:t>
      </w:r>
    </w:p>
    <w:p w14:paraId="48AA23AE" w14:textId="77777777" w:rsidR="00313343" w:rsidRDefault="00313343" w:rsidP="00313343">
      <w:pPr>
        <w:pStyle w:val="ListParagraph"/>
        <w:ind w:firstLine="720"/>
      </w:pPr>
    </w:p>
    <w:p w14:paraId="4227A77F" w14:textId="77777777" w:rsidR="00313343" w:rsidRDefault="00313343" w:rsidP="00682773">
      <w:pPr>
        <w:pStyle w:val="ListParagraph"/>
        <w:numPr>
          <w:ilvl w:val="0"/>
          <w:numId w:val="15"/>
        </w:numPr>
      </w:pPr>
      <w:r>
        <w:t>Next, in mm.19-23, the composer uses a (</w:t>
      </w:r>
      <w:r w:rsidR="004D3D70" w:rsidRPr="004D3D70">
        <w:rPr>
          <w:i/>
        </w:rPr>
        <w:t>circle one</w:t>
      </w:r>
      <w:r>
        <w:t xml:space="preserve">) </w:t>
      </w:r>
      <w:r w:rsidRPr="00313343">
        <w:rPr>
          <w:u w:val="single"/>
        </w:rPr>
        <w:t xml:space="preserve"> common chord  /  common tone  /  direct </w:t>
      </w:r>
      <w:r>
        <w:t xml:space="preserve">  </w:t>
      </w:r>
    </w:p>
    <w:p w14:paraId="06519273" w14:textId="77777777" w:rsidR="00313343" w:rsidRPr="006510D6" w:rsidRDefault="00313343" w:rsidP="00313343">
      <w:pPr>
        <w:pStyle w:val="ListParagraph"/>
        <w:rPr>
          <w:sz w:val="12"/>
          <w:szCs w:val="12"/>
        </w:rPr>
      </w:pPr>
    </w:p>
    <w:p w14:paraId="026BFB0E" w14:textId="77777777" w:rsidR="00313343" w:rsidRDefault="00313343" w:rsidP="00313343">
      <w:pPr>
        <w:pStyle w:val="ListParagraph"/>
        <w:ind w:firstLine="720"/>
      </w:pPr>
      <w:proofErr w:type="gramStart"/>
      <w:r>
        <w:t>modulation</w:t>
      </w:r>
      <w:proofErr w:type="gramEnd"/>
      <w:r>
        <w:t xml:space="preserve"> to move from F Minor to </w:t>
      </w:r>
      <w:proofErr w:type="spellStart"/>
      <w:r>
        <w:t>Eb</w:t>
      </w:r>
      <w:proofErr w:type="spellEnd"/>
      <w:r>
        <w:t xml:space="preserve"> Major.</w:t>
      </w:r>
    </w:p>
    <w:p w14:paraId="038B012F" w14:textId="77777777" w:rsidR="00313343" w:rsidRDefault="00313343" w:rsidP="00313343">
      <w:pPr>
        <w:pStyle w:val="ListParagraph"/>
        <w:ind w:firstLine="720"/>
      </w:pPr>
    </w:p>
    <w:p w14:paraId="06B92B4B" w14:textId="77777777" w:rsidR="00313343" w:rsidRDefault="00313343" w:rsidP="00313343">
      <w:pPr>
        <w:pStyle w:val="ListParagraph"/>
        <w:numPr>
          <w:ilvl w:val="0"/>
          <w:numId w:val="15"/>
        </w:numPr>
      </w:pPr>
      <w:r>
        <w:t>The second refrain</w:t>
      </w:r>
      <w:r w:rsidR="002B5876">
        <w:t xml:space="preserve"> (</w:t>
      </w:r>
      <w:r>
        <w:t>starting in m.29</w:t>
      </w:r>
      <w:r w:rsidR="002B5876">
        <w:t>)</w:t>
      </w:r>
      <w:r>
        <w:t xml:space="preserve"> is virtually identical to the first refrain</w:t>
      </w:r>
      <w:r w:rsidR="002B5876">
        <w:t xml:space="preserve"> (</w:t>
      </w:r>
      <w:r>
        <w:t>starting in m.1</w:t>
      </w:r>
      <w:r w:rsidR="002B5876">
        <w:t>),</w:t>
      </w:r>
      <w:r>
        <w:t xml:space="preserve"> with what</w:t>
      </w:r>
    </w:p>
    <w:p w14:paraId="08BE7DBC" w14:textId="77777777" w:rsidR="00313343" w:rsidRPr="00313343" w:rsidRDefault="00313343" w:rsidP="00313343">
      <w:pPr>
        <w:pStyle w:val="ListParagraph"/>
        <w:rPr>
          <w:sz w:val="12"/>
          <w:szCs w:val="12"/>
        </w:rPr>
      </w:pPr>
    </w:p>
    <w:p w14:paraId="0EEA40F0" w14:textId="77777777" w:rsidR="00313343" w:rsidRDefault="00313343" w:rsidP="00313343">
      <w:pPr>
        <w:pStyle w:val="ListParagraph"/>
        <w:ind w:firstLine="720"/>
      </w:pPr>
      <w:proofErr w:type="gramStart"/>
      <w:r>
        <w:t>significant</w:t>
      </w:r>
      <w:proofErr w:type="gramEnd"/>
      <w:r>
        <w:t xml:space="preserve"> differen</w:t>
      </w:r>
      <w:r w:rsidR="005079CD">
        <w:t>ce</w:t>
      </w:r>
      <w:r>
        <w:t xml:space="preserve"> in form? (</w:t>
      </w:r>
      <w:proofErr w:type="gramStart"/>
      <w:r w:rsidR="004D3D70">
        <w:rPr>
          <w:i/>
        </w:rPr>
        <w:t>d</w:t>
      </w:r>
      <w:r w:rsidRPr="004D3D70">
        <w:rPr>
          <w:i/>
        </w:rPr>
        <w:t>escribe</w:t>
      </w:r>
      <w:proofErr w:type="gramEnd"/>
      <w:r>
        <w:t>)  ___________________________________________</w:t>
      </w:r>
      <w:r w:rsidR="004D3D70">
        <w:t>_</w:t>
      </w:r>
    </w:p>
    <w:p w14:paraId="4BC9E722" w14:textId="77777777" w:rsidR="00313343" w:rsidRPr="00313343" w:rsidRDefault="00313343" w:rsidP="00313343">
      <w:pPr>
        <w:pStyle w:val="ListParagraph"/>
        <w:rPr>
          <w:sz w:val="12"/>
          <w:szCs w:val="12"/>
        </w:rPr>
      </w:pPr>
    </w:p>
    <w:p w14:paraId="1BB4D789" w14:textId="77777777" w:rsidR="00313343" w:rsidRDefault="00313343" w:rsidP="00313343">
      <w:pPr>
        <w:pStyle w:val="ListParagraph"/>
        <w:ind w:firstLine="720"/>
      </w:pPr>
      <w:r>
        <w:t>______________________________________________________________________________</w:t>
      </w:r>
    </w:p>
    <w:p w14:paraId="03BD6C34" w14:textId="77777777" w:rsidR="00313343" w:rsidRPr="00313343" w:rsidRDefault="00313343" w:rsidP="00313343">
      <w:pPr>
        <w:pStyle w:val="ListParagraph"/>
        <w:ind w:firstLine="720"/>
      </w:pPr>
    </w:p>
    <w:p w14:paraId="14ECBAAB" w14:textId="77777777" w:rsidR="002B5876" w:rsidRDefault="00313343" w:rsidP="00313343">
      <w:pPr>
        <w:pStyle w:val="ListParagraph"/>
        <w:numPr>
          <w:ilvl w:val="0"/>
          <w:numId w:val="15"/>
        </w:numPr>
      </w:pPr>
      <w:r>
        <w:t>The second episode occurs in mm. 37-50, and begins in Ab Minor, which is the (</w:t>
      </w:r>
      <w:r w:rsidRPr="004D3D70">
        <w:rPr>
          <w:i/>
        </w:rPr>
        <w:t>circle one</w:t>
      </w:r>
      <w:r>
        <w:t>)</w:t>
      </w:r>
    </w:p>
    <w:p w14:paraId="58C1F94D" w14:textId="77777777" w:rsidR="002B5876" w:rsidRPr="00313343" w:rsidRDefault="002B5876" w:rsidP="002B5876">
      <w:pPr>
        <w:pStyle w:val="ListParagraph"/>
        <w:rPr>
          <w:sz w:val="12"/>
          <w:szCs w:val="12"/>
        </w:rPr>
      </w:pPr>
    </w:p>
    <w:p w14:paraId="2485EE3E" w14:textId="77777777" w:rsidR="00313343" w:rsidRDefault="002B5876" w:rsidP="002B5876">
      <w:pPr>
        <w:pStyle w:val="ListParagraph"/>
        <w:ind w:firstLine="720"/>
      </w:pPr>
      <w:r>
        <w:rPr>
          <w:u w:val="single"/>
        </w:rPr>
        <w:t xml:space="preserve"> </w:t>
      </w:r>
      <w:proofErr w:type="gramStart"/>
      <w:r w:rsidR="00313343">
        <w:rPr>
          <w:u w:val="single"/>
        </w:rPr>
        <w:t>parallel</w:t>
      </w:r>
      <w:proofErr w:type="gramEnd"/>
      <w:r w:rsidR="00A13CDE">
        <w:rPr>
          <w:u w:val="single"/>
        </w:rPr>
        <w:t xml:space="preserve">  /  relative</w:t>
      </w:r>
      <w:r w:rsidR="00A13CDE">
        <w:t xml:space="preserve">  minor of the original key of Ab Major.</w:t>
      </w:r>
    </w:p>
    <w:p w14:paraId="4111903F" w14:textId="77777777" w:rsidR="00630474" w:rsidRPr="000D3265" w:rsidRDefault="00630474" w:rsidP="00630474">
      <w:pPr>
        <w:jc w:val="center"/>
        <w:rPr>
          <w:rFonts w:ascii="TimesNewRomanPSMT" w:eastAsia="TimesNewRomanPSMT" w:hAnsi="TimesNewRomanPSMT" w:cs="TimesNewRomanPSMT"/>
          <w:sz w:val="12"/>
          <w:szCs w:val="12"/>
        </w:rPr>
      </w:pPr>
    </w:p>
    <w:p w14:paraId="59D7A4EA" w14:textId="45950AB5" w:rsidR="00630474" w:rsidRPr="000E5082" w:rsidRDefault="00630474" w:rsidP="00630474">
      <w:pPr>
        <w:jc w:val="center"/>
      </w:pPr>
      <w:r w:rsidRPr="00CB2C83">
        <w:rPr>
          <w:i/>
        </w:rPr>
        <w:t>(</w:t>
      </w:r>
      <w:proofErr w:type="gramStart"/>
      <w:r w:rsidRPr="00CB2C83">
        <w:rPr>
          <w:i/>
        </w:rPr>
        <w:t>continued</w:t>
      </w:r>
      <w:proofErr w:type="gramEnd"/>
      <w:r w:rsidRPr="00CB2C83">
        <w:rPr>
          <w:i/>
        </w:rPr>
        <w:t>)</w:t>
      </w:r>
    </w:p>
    <w:p w14:paraId="40DE91A7" w14:textId="77777777" w:rsidR="00630474" w:rsidRPr="000D3265" w:rsidRDefault="00630474" w:rsidP="00630474">
      <w:pPr>
        <w:jc w:val="center"/>
        <w:rPr>
          <w:rFonts w:ascii="TimesNewRomanPSMT" w:eastAsia="TimesNewRomanPSMT" w:hAnsi="TimesNewRomanPSMT" w:cs="TimesNewRomanPSMT"/>
          <w:sz w:val="12"/>
          <w:szCs w:val="12"/>
        </w:rPr>
      </w:pPr>
    </w:p>
    <w:p w14:paraId="35869C0B" w14:textId="77777777" w:rsidR="00630474" w:rsidRDefault="00630474" w:rsidP="00630474">
      <w:pPr>
        <w:jc w:val="center"/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  <w:noProof/>
          <w:lang w:eastAsia="en-US"/>
        </w:rPr>
        <w:drawing>
          <wp:inline distT="0" distB="0" distL="0" distR="0" wp14:anchorId="5F2C0C73" wp14:editId="37E6742A">
            <wp:extent cx="670560" cy="2362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 BY-SA 4 88x31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23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D2CD0" w14:textId="77777777" w:rsidR="00630474" w:rsidRPr="004348C9" w:rsidRDefault="00630474" w:rsidP="00630474">
      <w:pPr>
        <w:jc w:val="center"/>
        <w:rPr>
          <w:rFonts w:ascii="TimesNewRomanPSMT" w:eastAsia="TimesNewRomanPSMT" w:hAnsi="TimesNewRomanPSMT" w:cs="TimesNewRomanPSMT"/>
          <w:sz w:val="8"/>
          <w:szCs w:val="8"/>
        </w:rPr>
      </w:pPr>
    </w:p>
    <w:p w14:paraId="624CE0BB" w14:textId="77777777" w:rsidR="00630474" w:rsidRPr="004348C9" w:rsidRDefault="00630474" w:rsidP="00630474">
      <w:pPr>
        <w:jc w:val="center"/>
        <w:rPr>
          <w:rFonts w:ascii="TimesNewRomanPSMT" w:eastAsia="TimesNewRomanPSMT" w:hAnsi="TimesNewRomanPSMT" w:cs="TimesNewRomanPSMT"/>
          <w:sz w:val="22"/>
          <w:szCs w:val="22"/>
        </w:rPr>
      </w:pPr>
      <w:r w:rsidRPr="004348C9">
        <w:rPr>
          <w:rFonts w:ascii="TimesNewRomanPSMT" w:eastAsia="TimesNewRomanPSMT" w:hAnsi="TimesNewRomanPSMT" w:cs="TimesNewRomanPSMT"/>
          <w:sz w:val="22"/>
          <w:szCs w:val="22"/>
        </w:rPr>
        <w:t xml:space="preserve">Copyright © 2017 by Kyle Gullings – </w:t>
      </w:r>
      <w:r w:rsidRPr="004348C9">
        <w:rPr>
          <w:rFonts w:ascii="TimesNewRomanPSMT" w:eastAsia="TimesNewRomanPSMT" w:hAnsi="TimesNewRomanPSMT" w:cs="TimesNewRomanPSMT"/>
          <w:sz w:val="22"/>
          <w:szCs w:val="22"/>
          <w:u w:val="single"/>
        </w:rPr>
        <w:t>www.kylegullings.com</w:t>
      </w:r>
    </w:p>
    <w:p w14:paraId="3A56567A" w14:textId="77777777" w:rsidR="00630474" w:rsidRPr="004348C9" w:rsidRDefault="00630474" w:rsidP="00630474">
      <w:pPr>
        <w:jc w:val="center"/>
        <w:rPr>
          <w:rFonts w:ascii="TimesNewRomanPSMT" w:eastAsia="TimesNewRomanPSMT" w:hAnsi="TimesNewRomanPSMT" w:cs="TimesNewRomanPSMT"/>
          <w:sz w:val="22"/>
          <w:szCs w:val="22"/>
        </w:rPr>
      </w:pPr>
      <w:r w:rsidRPr="004348C9">
        <w:rPr>
          <w:rFonts w:ascii="TimesNewRomanPSMT" w:eastAsia="TimesNewRomanPSMT" w:hAnsi="TimesNewRomanPSMT" w:cs="TimesNewRomanPSMT"/>
          <w:sz w:val="22"/>
          <w:szCs w:val="22"/>
        </w:rPr>
        <w:t>Licensed under a Creative Commons Attribution-</w:t>
      </w:r>
      <w:proofErr w:type="spellStart"/>
      <w:r w:rsidRPr="004348C9">
        <w:rPr>
          <w:rFonts w:ascii="TimesNewRomanPSMT" w:eastAsia="TimesNewRomanPSMT" w:hAnsi="TimesNewRomanPSMT" w:cs="TimesNewRomanPSMT"/>
          <w:sz w:val="22"/>
          <w:szCs w:val="22"/>
        </w:rPr>
        <w:t>ShareAlike</w:t>
      </w:r>
      <w:proofErr w:type="spellEnd"/>
      <w:r w:rsidRPr="004348C9">
        <w:rPr>
          <w:rFonts w:ascii="TimesNewRomanPSMT" w:eastAsia="TimesNewRomanPSMT" w:hAnsi="TimesNewRomanPSMT" w:cs="TimesNewRomanPSMT"/>
          <w:sz w:val="22"/>
          <w:szCs w:val="22"/>
        </w:rPr>
        <w:t xml:space="preserve"> 4.0 International License.</w:t>
      </w:r>
    </w:p>
    <w:p w14:paraId="1D40596B" w14:textId="77777777" w:rsidR="00630474" w:rsidRDefault="00630474" w:rsidP="00456308">
      <w:pPr>
        <w:pStyle w:val="ListParagraph"/>
        <w:ind w:left="0"/>
        <w:jc w:val="center"/>
      </w:pPr>
      <w:r w:rsidRPr="004348C9">
        <w:rPr>
          <w:rFonts w:ascii="TimesNewRomanPSMT" w:eastAsia="TimesNewRomanPSMT" w:hAnsi="TimesNewRomanPSMT" w:cs="TimesNewRomanPSMT"/>
          <w:sz w:val="22"/>
          <w:szCs w:val="22"/>
        </w:rPr>
        <w:t xml:space="preserve">For more information, visit </w:t>
      </w:r>
      <w:r w:rsidRPr="004348C9">
        <w:rPr>
          <w:rFonts w:ascii="TimesNewRomanPSMT" w:eastAsia="TimesNewRomanPSMT" w:hAnsi="TimesNewRomanPSMT" w:cs="TimesNewRomanPSMT"/>
          <w:sz w:val="22"/>
          <w:szCs w:val="22"/>
          <w:u w:val="single"/>
        </w:rPr>
        <w:t>https://creativecommons.org/licenses/by-sa/4.0/</w:t>
      </w:r>
      <w:r w:rsidRPr="004348C9">
        <w:rPr>
          <w:rFonts w:ascii="TimesNewRomanPSMT" w:eastAsia="TimesNewRomanPSMT" w:hAnsi="TimesNewRomanPSMT" w:cs="TimesNewRomanPSMT"/>
          <w:sz w:val="22"/>
          <w:szCs w:val="22"/>
        </w:rPr>
        <w:t>.</w:t>
      </w:r>
    </w:p>
    <w:p w14:paraId="48B32235" w14:textId="77777777" w:rsidR="002B5876" w:rsidRDefault="00A13CDE" w:rsidP="00C11310">
      <w:pPr>
        <w:pStyle w:val="ListParagraph"/>
        <w:numPr>
          <w:ilvl w:val="0"/>
          <w:numId w:val="15"/>
        </w:numPr>
      </w:pPr>
      <w:r>
        <w:lastRenderedPageBreak/>
        <w:t>The piece then modulates to the key of E Major by m.44. E Major is (</w:t>
      </w:r>
      <w:r w:rsidRPr="004D3D70">
        <w:rPr>
          <w:i/>
        </w:rPr>
        <w:t>circle one</w:t>
      </w:r>
      <w:r>
        <w:t>)</w:t>
      </w:r>
    </w:p>
    <w:p w14:paraId="1B3417E8" w14:textId="77777777" w:rsidR="002B5876" w:rsidRPr="00313343" w:rsidRDefault="002B5876" w:rsidP="002B5876">
      <w:pPr>
        <w:pStyle w:val="ListParagraph"/>
        <w:rPr>
          <w:sz w:val="12"/>
          <w:szCs w:val="12"/>
        </w:rPr>
      </w:pPr>
    </w:p>
    <w:p w14:paraId="3885F227" w14:textId="77777777" w:rsidR="00A13CDE" w:rsidRDefault="002B5876" w:rsidP="002B5876">
      <w:pPr>
        <w:pStyle w:val="ListParagraph"/>
        <w:ind w:firstLine="720"/>
      </w:pPr>
      <w:r>
        <w:rPr>
          <w:u w:val="single"/>
        </w:rPr>
        <w:t xml:space="preserve"> </w:t>
      </w:r>
      <w:r w:rsidR="00A13CDE" w:rsidRPr="00A13CDE">
        <w:rPr>
          <w:u w:val="single"/>
        </w:rPr>
        <w:t xml:space="preserve">foreign  /  closely-related  /  parallel  /  relative </w:t>
      </w:r>
      <w:r w:rsidR="00A13CDE">
        <w:t xml:space="preserve"> to the original key of Ab Major.</w:t>
      </w:r>
    </w:p>
    <w:p w14:paraId="05A797F7" w14:textId="77777777" w:rsidR="00A13CDE" w:rsidRDefault="00A13CDE" w:rsidP="00A13CDE">
      <w:pPr>
        <w:pStyle w:val="ListParagraph"/>
      </w:pPr>
    </w:p>
    <w:p w14:paraId="097D9163" w14:textId="77777777" w:rsidR="00313343" w:rsidRPr="00313343" w:rsidRDefault="00A13CDE" w:rsidP="00C11310">
      <w:pPr>
        <w:pStyle w:val="ListParagraph"/>
        <w:numPr>
          <w:ilvl w:val="0"/>
          <w:numId w:val="15"/>
        </w:numPr>
      </w:pPr>
      <w:r>
        <w:t>E Major is (</w:t>
      </w:r>
      <w:r w:rsidRPr="004D3D70">
        <w:rPr>
          <w:i/>
        </w:rPr>
        <w:t>circle one</w:t>
      </w:r>
      <w:proofErr w:type="gramStart"/>
      <w:r>
        <w:t xml:space="preserve">) </w:t>
      </w:r>
      <w:r w:rsidRPr="00A13CDE">
        <w:rPr>
          <w:u w:val="single"/>
        </w:rPr>
        <w:t xml:space="preserve"> foreign</w:t>
      </w:r>
      <w:proofErr w:type="gramEnd"/>
      <w:r w:rsidRPr="00A13CDE">
        <w:rPr>
          <w:u w:val="single"/>
        </w:rPr>
        <w:t xml:space="preserve">  /  closely-related  /  parallel  /  relative </w:t>
      </w:r>
      <w:r>
        <w:t xml:space="preserve"> to the previous key, Ab Minor.</w:t>
      </w:r>
    </w:p>
    <w:p w14:paraId="313F2E59" w14:textId="77777777" w:rsidR="004338D7" w:rsidRDefault="004338D7" w:rsidP="004338D7">
      <w:pPr>
        <w:pStyle w:val="ListParagraph"/>
      </w:pPr>
    </w:p>
    <w:p w14:paraId="5FE1ECB0" w14:textId="77777777" w:rsidR="00313343" w:rsidRPr="00313343" w:rsidRDefault="00560D2E" w:rsidP="00313343">
      <w:pPr>
        <w:pStyle w:val="ListParagraph"/>
        <w:numPr>
          <w:ilvl w:val="0"/>
          <w:numId w:val="15"/>
        </w:numPr>
      </w:pPr>
      <w:r>
        <w:t>In mm.66-73, we find a ____________, which is suffix type that extends the final tonic harmony.</w:t>
      </w:r>
    </w:p>
    <w:p w14:paraId="79420C67" w14:textId="77777777" w:rsidR="004338D7" w:rsidRDefault="004338D7" w:rsidP="004338D7">
      <w:pPr>
        <w:pStyle w:val="ListParagraph"/>
      </w:pPr>
    </w:p>
    <w:p w14:paraId="75E2BDE8" w14:textId="77777777" w:rsidR="00313343" w:rsidRPr="00313343" w:rsidRDefault="00560D2E" w:rsidP="00313343">
      <w:pPr>
        <w:pStyle w:val="ListParagraph"/>
        <w:numPr>
          <w:ilvl w:val="0"/>
          <w:numId w:val="15"/>
        </w:numPr>
      </w:pPr>
      <w:r>
        <w:t xml:space="preserve">In one or two paragraphs, describe some significant similarities and differences between rondo form and sonata form. </w:t>
      </w:r>
      <w:r w:rsidR="006B1881">
        <w:t>For each, i</w:t>
      </w:r>
      <w:r>
        <w:t xml:space="preserve">nclude the context in which it appears; the number, order, and function of its main sections; the number and typical characteristics of its themes; and its general tonal scheme / </w:t>
      </w:r>
      <w:r w:rsidR="006B1881">
        <w:t xml:space="preserve">progression of </w:t>
      </w:r>
      <w:r>
        <w:t>key areas.</w:t>
      </w:r>
    </w:p>
    <w:p w14:paraId="169C5C1A" w14:textId="77777777" w:rsidR="00560D2E" w:rsidRPr="00313343" w:rsidRDefault="00560D2E" w:rsidP="00560D2E">
      <w:pPr>
        <w:pStyle w:val="ListParagraph"/>
        <w:rPr>
          <w:sz w:val="12"/>
          <w:szCs w:val="12"/>
        </w:rPr>
      </w:pPr>
    </w:p>
    <w:p w14:paraId="07861DCD" w14:textId="77777777" w:rsidR="006D38F6" w:rsidRDefault="006D38F6" w:rsidP="006D38F6">
      <w:r>
        <w:t>__________________________________________________________________________________________</w:t>
      </w:r>
    </w:p>
    <w:p w14:paraId="3F31F878" w14:textId="77777777" w:rsidR="006D38F6" w:rsidRPr="00861677" w:rsidRDefault="006D38F6" w:rsidP="006D38F6">
      <w:pPr>
        <w:ind w:left="1080"/>
        <w:rPr>
          <w:sz w:val="12"/>
          <w:szCs w:val="12"/>
        </w:rPr>
      </w:pPr>
    </w:p>
    <w:p w14:paraId="7B15F9DE" w14:textId="77777777" w:rsidR="006D38F6" w:rsidRDefault="006D38F6" w:rsidP="006D38F6">
      <w:r>
        <w:t>__________________________________________________________________________________________</w:t>
      </w:r>
    </w:p>
    <w:p w14:paraId="151FB788" w14:textId="77777777" w:rsidR="006D38F6" w:rsidRPr="00861677" w:rsidRDefault="006D38F6" w:rsidP="006D38F6">
      <w:pPr>
        <w:ind w:left="1080"/>
        <w:rPr>
          <w:sz w:val="12"/>
          <w:szCs w:val="12"/>
        </w:rPr>
      </w:pPr>
    </w:p>
    <w:p w14:paraId="7CD095DF" w14:textId="77777777" w:rsidR="006D38F6" w:rsidRDefault="006D38F6" w:rsidP="006D38F6">
      <w:r>
        <w:t>__________________________________________________________________________________________</w:t>
      </w:r>
    </w:p>
    <w:p w14:paraId="6912986D" w14:textId="77777777" w:rsidR="006D38F6" w:rsidRPr="00861677" w:rsidRDefault="006D38F6" w:rsidP="006D38F6">
      <w:pPr>
        <w:ind w:left="1080"/>
        <w:rPr>
          <w:sz w:val="12"/>
          <w:szCs w:val="12"/>
        </w:rPr>
      </w:pPr>
    </w:p>
    <w:p w14:paraId="096E76BA" w14:textId="77777777" w:rsidR="006D38F6" w:rsidRDefault="006D38F6" w:rsidP="006D38F6">
      <w:r>
        <w:t>__________________________________________________________________________________________</w:t>
      </w:r>
    </w:p>
    <w:p w14:paraId="6DCD6AF9" w14:textId="77777777" w:rsidR="006D38F6" w:rsidRPr="00861677" w:rsidRDefault="006D38F6" w:rsidP="006D38F6">
      <w:pPr>
        <w:ind w:left="1080"/>
        <w:rPr>
          <w:sz w:val="12"/>
          <w:szCs w:val="12"/>
        </w:rPr>
      </w:pPr>
    </w:p>
    <w:p w14:paraId="7C8DD581" w14:textId="77777777" w:rsidR="006D38F6" w:rsidRDefault="006D38F6" w:rsidP="006D38F6">
      <w:r>
        <w:t>__________________________________________________________________________________________</w:t>
      </w:r>
    </w:p>
    <w:p w14:paraId="6844AA3A" w14:textId="77777777" w:rsidR="006D38F6" w:rsidRPr="00861677" w:rsidRDefault="006D38F6" w:rsidP="006D38F6">
      <w:pPr>
        <w:ind w:left="1080"/>
        <w:rPr>
          <w:sz w:val="12"/>
          <w:szCs w:val="12"/>
        </w:rPr>
      </w:pPr>
    </w:p>
    <w:p w14:paraId="2D43505C" w14:textId="77777777" w:rsidR="006D38F6" w:rsidRDefault="006D38F6" w:rsidP="006D38F6">
      <w:r>
        <w:t>__________________________________________________________________________________________</w:t>
      </w:r>
    </w:p>
    <w:p w14:paraId="0A6E925F" w14:textId="77777777" w:rsidR="006D38F6" w:rsidRPr="00861677" w:rsidRDefault="006D38F6" w:rsidP="006D38F6">
      <w:pPr>
        <w:ind w:left="1080"/>
        <w:rPr>
          <w:sz w:val="12"/>
          <w:szCs w:val="12"/>
        </w:rPr>
      </w:pPr>
    </w:p>
    <w:p w14:paraId="4EF1FBC9" w14:textId="77777777" w:rsidR="006D38F6" w:rsidRDefault="006D38F6" w:rsidP="006D38F6">
      <w:r>
        <w:t>__________________________________________________________________________________________</w:t>
      </w:r>
    </w:p>
    <w:p w14:paraId="34552D7B" w14:textId="77777777" w:rsidR="00EC7813" w:rsidRPr="00861677" w:rsidRDefault="00EC7813" w:rsidP="00EC7813">
      <w:pPr>
        <w:ind w:left="1080"/>
        <w:rPr>
          <w:sz w:val="12"/>
          <w:szCs w:val="12"/>
        </w:rPr>
      </w:pPr>
    </w:p>
    <w:p w14:paraId="42BE8AE5" w14:textId="77777777" w:rsidR="00EC7813" w:rsidRDefault="00EC7813" w:rsidP="00EC7813">
      <w:r>
        <w:t>__________________________________________________________________________________________</w:t>
      </w:r>
    </w:p>
    <w:p w14:paraId="22E34A69" w14:textId="77777777" w:rsidR="00EC7813" w:rsidRPr="00861677" w:rsidRDefault="00EC7813" w:rsidP="00EC7813">
      <w:pPr>
        <w:ind w:left="1080"/>
        <w:rPr>
          <w:sz w:val="12"/>
          <w:szCs w:val="12"/>
        </w:rPr>
      </w:pPr>
    </w:p>
    <w:p w14:paraId="04AA621C" w14:textId="77777777" w:rsidR="00EC7813" w:rsidRDefault="00EC7813" w:rsidP="00EC7813">
      <w:r>
        <w:t>__________________________________________________________________________________________</w:t>
      </w:r>
    </w:p>
    <w:p w14:paraId="178275FC" w14:textId="77777777" w:rsidR="00EC7813" w:rsidRPr="00861677" w:rsidRDefault="00EC7813" w:rsidP="00EC7813">
      <w:pPr>
        <w:ind w:left="1080"/>
        <w:rPr>
          <w:sz w:val="12"/>
          <w:szCs w:val="12"/>
        </w:rPr>
      </w:pPr>
    </w:p>
    <w:p w14:paraId="02F505AA" w14:textId="77777777" w:rsidR="00EC7813" w:rsidRDefault="00EC7813" w:rsidP="00EC7813">
      <w:r>
        <w:t>__________________________________________________________________________________________</w:t>
      </w:r>
    </w:p>
    <w:p w14:paraId="0CE6F851" w14:textId="77777777" w:rsidR="00EC7813" w:rsidRPr="00861677" w:rsidRDefault="00EC7813" w:rsidP="00EC7813">
      <w:pPr>
        <w:ind w:left="1080"/>
        <w:rPr>
          <w:sz w:val="12"/>
          <w:szCs w:val="12"/>
        </w:rPr>
      </w:pPr>
    </w:p>
    <w:p w14:paraId="13D0FFB1" w14:textId="77777777" w:rsidR="00EC7813" w:rsidRDefault="00EC7813" w:rsidP="00EC7813">
      <w:r>
        <w:t>__________________________________________________________________________________________</w:t>
      </w:r>
    </w:p>
    <w:p w14:paraId="53EDDF9D" w14:textId="77777777" w:rsidR="00EC7813" w:rsidRPr="00861677" w:rsidRDefault="00EC7813" w:rsidP="00EC7813">
      <w:pPr>
        <w:ind w:left="1080"/>
        <w:rPr>
          <w:sz w:val="12"/>
          <w:szCs w:val="12"/>
        </w:rPr>
      </w:pPr>
    </w:p>
    <w:p w14:paraId="67A86F13" w14:textId="77777777" w:rsidR="00C7790F" w:rsidRDefault="00C7790F" w:rsidP="00C7790F">
      <w:r>
        <w:t>__________________________________________________________________________________________</w:t>
      </w:r>
    </w:p>
    <w:p w14:paraId="43BA16C0" w14:textId="77777777" w:rsidR="00C7790F" w:rsidRPr="00861677" w:rsidRDefault="00C7790F" w:rsidP="00C7790F">
      <w:pPr>
        <w:ind w:left="1080"/>
        <w:rPr>
          <w:sz w:val="12"/>
          <w:szCs w:val="12"/>
        </w:rPr>
      </w:pPr>
    </w:p>
    <w:p w14:paraId="55079E56" w14:textId="77777777" w:rsidR="00C7790F" w:rsidRDefault="00C7790F" w:rsidP="00C7790F">
      <w:r>
        <w:t>__________________________________________________________________________________________</w:t>
      </w:r>
    </w:p>
    <w:p w14:paraId="20523A3C" w14:textId="77777777" w:rsidR="00C7790F" w:rsidRPr="00861677" w:rsidRDefault="00C7790F" w:rsidP="00C7790F">
      <w:pPr>
        <w:ind w:left="1080"/>
        <w:rPr>
          <w:sz w:val="12"/>
          <w:szCs w:val="12"/>
        </w:rPr>
      </w:pPr>
    </w:p>
    <w:p w14:paraId="0D90E658" w14:textId="77777777" w:rsidR="00C7790F" w:rsidRDefault="00C7790F" w:rsidP="00C7790F">
      <w:r>
        <w:t>__________________________________________________________________________________________</w:t>
      </w:r>
    </w:p>
    <w:p w14:paraId="0AE16995" w14:textId="77777777" w:rsidR="00C7790F" w:rsidRPr="00861677" w:rsidRDefault="00C7790F" w:rsidP="00C7790F">
      <w:pPr>
        <w:ind w:left="1080"/>
        <w:rPr>
          <w:sz w:val="12"/>
          <w:szCs w:val="12"/>
        </w:rPr>
      </w:pPr>
    </w:p>
    <w:p w14:paraId="049C21AB" w14:textId="77777777" w:rsidR="00C7790F" w:rsidRDefault="00C7790F" w:rsidP="00C7790F">
      <w:r>
        <w:t>__________________________________________________________________________________________</w:t>
      </w:r>
    </w:p>
    <w:p w14:paraId="74C45ADC" w14:textId="77777777" w:rsidR="00C7790F" w:rsidRPr="00861677" w:rsidRDefault="00C7790F" w:rsidP="00C7790F">
      <w:pPr>
        <w:ind w:left="1080"/>
        <w:rPr>
          <w:sz w:val="12"/>
          <w:szCs w:val="12"/>
        </w:rPr>
      </w:pPr>
    </w:p>
    <w:p w14:paraId="2BDE9D8A" w14:textId="77777777" w:rsidR="00C7790F" w:rsidRDefault="00C7790F" w:rsidP="00C7790F">
      <w:r>
        <w:t>__________________________________________________________________________________________</w:t>
      </w:r>
    </w:p>
    <w:p w14:paraId="164E751A" w14:textId="77777777" w:rsidR="00C7790F" w:rsidRPr="00861677" w:rsidRDefault="00C7790F" w:rsidP="00C7790F">
      <w:pPr>
        <w:ind w:left="1080"/>
        <w:rPr>
          <w:sz w:val="12"/>
          <w:szCs w:val="12"/>
        </w:rPr>
      </w:pPr>
    </w:p>
    <w:p w14:paraId="5AEF223D" w14:textId="77777777" w:rsidR="00C7790F" w:rsidRDefault="00C7790F" w:rsidP="00C7790F">
      <w:r>
        <w:t>__________________________________________________________________________________________</w:t>
      </w:r>
    </w:p>
    <w:p w14:paraId="2301560E" w14:textId="77777777" w:rsidR="00C7790F" w:rsidRPr="00861677" w:rsidRDefault="00C7790F" w:rsidP="00C7790F">
      <w:pPr>
        <w:ind w:left="1080"/>
        <w:rPr>
          <w:sz w:val="12"/>
          <w:szCs w:val="12"/>
        </w:rPr>
      </w:pPr>
    </w:p>
    <w:p w14:paraId="054F0D0A" w14:textId="77777777" w:rsidR="00C7790F" w:rsidRDefault="00C7790F" w:rsidP="00C7790F">
      <w:r>
        <w:t>__________________________________________________________________________________________</w:t>
      </w:r>
    </w:p>
    <w:p w14:paraId="44B3E3B7" w14:textId="77777777" w:rsidR="00C7790F" w:rsidRPr="00861677" w:rsidRDefault="00C7790F" w:rsidP="00C7790F">
      <w:pPr>
        <w:ind w:left="1080"/>
        <w:rPr>
          <w:sz w:val="12"/>
          <w:szCs w:val="12"/>
        </w:rPr>
      </w:pPr>
    </w:p>
    <w:p w14:paraId="4433CE54" w14:textId="77777777" w:rsidR="00C7790F" w:rsidRDefault="00C7790F" w:rsidP="00C7790F">
      <w:r>
        <w:t>__________________________________________________________________________________________</w:t>
      </w:r>
    </w:p>
    <w:p w14:paraId="127F471B" w14:textId="77777777" w:rsidR="00C7790F" w:rsidRPr="00861677" w:rsidRDefault="00C7790F" w:rsidP="00C7790F">
      <w:pPr>
        <w:ind w:left="1080"/>
        <w:rPr>
          <w:sz w:val="12"/>
          <w:szCs w:val="12"/>
        </w:rPr>
      </w:pPr>
    </w:p>
    <w:p w14:paraId="37D7A170" w14:textId="77777777" w:rsidR="00C7790F" w:rsidRDefault="00C7790F" w:rsidP="00C7790F">
      <w:r>
        <w:t>__________________________________________________________________________________________</w:t>
      </w:r>
    </w:p>
    <w:p w14:paraId="66591C3A" w14:textId="77777777" w:rsidR="00C7790F" w:rsidRPr="00861677" w:rsidRDefault="00C7790F" w:rsidP="00C7790F">
      <w:pPr>
        <w:ind w:left="1080"/>
        <w:rPr>
          <w:sz w:val="12"/>
          <w:szCs w:val="12"/>
        </w:rPr>
      </w:pPr>
    </w:p>
    <w:p w14:paraId="039CD569" w14:textId="77777777" w:rsidR="00C7790F" w:rsidRDefault="00C7790F" w:rsidP="00C7790F">
      <w:r>
        <w:t>__________________________________________________________________________________________</w:t>
      </w:r>
    </w:p>
    <w:p w14:paraId="32B3C5AF" w14:textId="77777777" w:rsidR="00C7790F" w:rsidRPr="00861677" w:rsidRDefault="00C7790F" w:rsidP="00C7790F">
      <w:pPr>
        <w:ind w:left="1080"/>
        <w:rPr>
          <w:sz w:val="12"/>
          <w:szCs w:val="12"/>
        </w:rPr>
      </w:pPr>
    </w:p>
    <w:p w14:paraId="35B38851" w14:textId="77777777" w:rsidR="00C7790F" w:rsidRDefault="00C7790F" w:rsidP="00C7790F">
      <w:r>
        <w:t>__________________________________________________________________________________________</w:t>
      </w:r>
    </w:p>
    <w:p w14:paraId="438158AD" w14:textId="77777777" w:rsidR="00C7790F" w:rsidRPr="00861677" w:rsidRDefault="00C7790F" w:rsidP="00C7790F">
      <w:pPr>
        <w:ind w:left="1080"/>
        <w:rPr>
          <w:sz w:val="12"/>
          <w:szCs w:val="12"/>
        </w:rPr>
      </w:pPr>
    </w:p>
    <w:p w14:paraId="5433C91A" w14:textId="77777777" w:rsidR="00C7790F" w:rsidRDefault="00C7790F" w:rsidP="00C7790F">
      <w:r>
        <w:t>__________________________________________________________________________________________</w:t>
      </w:r>
    </w:p>
    <w:p w14:paraId="61B6C5A2" w14:textId="77777777" w:rsidR="00C7790F" w:rsidRPr="00861677" w:rsidRDefault="00C7790F" w:rsidP="00C7790F">
      <w:pPr>
        <w:ind w:left="1080"/>
        <w:rPr>
          <w:sz w:val="12"/>
          <w:szCs w:val="12"/>
        </w:rPr>
      </w:pPr>
    </w:p>
    <w:p w14:paraId="3BC8B3DD" w14:textId="77777777" w:rsidR="00C7790F" w:rsidRDefault="00C7790F" w:rsidP="00C7790F">
      <w:r>
        <w:t>__________________________________________________________________________________________</w:t>
      </w:r>
    </w:p>
    <w:p w14:paraId="1DA90139" w14:textId="77777777" w:rsidR="00C7790F" w:rsidRPr="00861677" w:rsidRDefault="00C7790F" w:rsidP="00C7790F">
      <w:pPr>
        <w:ind w:left="1080"/>
        <w:rPr>
          <w:sz w:val="12"/>
          <w:szCs w:val="12"/>
        </w:rPr>
      </w:pPr>
    </w:p>
    <w:p w14:paraId="77A0BCAC" w14:textId="77777777" w:rsidR="00622348" w:rsidRDefault="00861677" w:rsidP="00861677">
      <w:r>
        <w:t>__________________________________________________________________________________________</w:t>
      </w:r>
    </w:p>
    <w:p w14:paraId="6C7311EF" w14:textId="77777777" w:rsidR="00A42C62" w:rsidRDefault="00582316" w:rsidP="00A42C62">
      <w:pPr>
        <w:jc w:val="center"/>
      </w:pPr>
      <w:r>
        <w:br w:type="page"/>
      </w:r>
    </w:p>
    <w:p w14:paraId="1583FCFB" w14:textId="77777777" w:rsidR="00A42C62" w:rsidRDefault="00067347" w:rsidP="00A42C62">
      <w:pPr>
        <w:jc w:val="center"/>
      </w:pPr>
      <w:r>
        <w:rPr>
          <w:noProof/>
          <w:lang w:eastAsia="en-US"/>
        </w:rPr>
        <w:lastRenderedPageBreak/>
        <w:drawing>
          <wp:anchor distT="0" distB="0" distL="114300" distR="114300" simplePos="0" relativeHeight="251658240" behindDoc="0" locked="0" layoutInCell="1" allowOverlap="1" wp14:anchorId="1F0347AD" wp14:editId="5BE17836">
            <wp:simplePos x="0" y="0"/>
            <wp:positionH relativeFrom="page">
              <wp:posOffset>346841</wp:posOffset>
            </wp:positionH>
            <wp:positionV relativeFrom="page">
              <wp:posOffset>731520</wp:posOffset>
            </wp:positionV>
            <wp:extent cx="7066915" cy="9142095"/>
            <wp:effectExtent l="0" t="0" r="635" b="0"/>
            <wp:wrapSquare wrapText="bothSides"/>
            <wp:docPr id="1" name="Picture 1" descr="C:\Users\gullings\Desktop\Dropbox\Current School\2 Fall 2016 Music Theory III\Materials\Graded Homework and Practice\Excerpts\Music Theory III - Graded Homework 7 - Large forms - Beethoven op13 mvt2 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ullings\Desktop\Dropbox\Current School\2 Fall 2016 Music Theory III\Materials\Graded Homework and Practice\Excerpts\Music Theory III - Graded Homework 7 - Large forms - Beethoven op13 mvt2 p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00" b="-1000"/>
                    <a:stretch/>
                  </pic:blipFill>
                  <pic:spPr bwMode="auto">
                    <a:xfrm>
                      <a:off x="0" y="0"/>
                      <a:ext cx="7066915" cy="914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8CE61B" w14:textId="77777777" w:rsidR="00582316" w:rsidRDefault="00067347" w:rsidP="00A42C62">
      <w:pPr>
        <w:jc w:val="center"/>
      </w:pPr>
      <w:r>
        <w:rPr>
          <w:noProof/>
          <w:lang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73CD8A94" wp14:editId="2F4A3D3D">
            <wp:simplePos x="0" y="0"/>
            <wp:positionH relativeFrom="page">
              <wp:posOffset>346710</wp:posOffset>
            </wp:positionH>
            <wp:positionV relativeFrom="page">
              <wp:posOffset>457200</wp:posOffset>
            </wp:positionV>
            <wp:extent cx="7067550" cy="9144000"/>
            <wp:effectExtent l="0" t="0" r="0" b="0"/>
            <wp:wrapSquare wrapText="bothSides"/>
            <wp:docPr id="2" name="Picture 2" descr="C:\Users\gullings\Desktop\Dropbox\Current School\2 Fall 2016 Music Theory III\Materials\Graded Homework and Practice\Excerpts\Music Theory III - Graded Homework 7 - Large forms - Beethoven op13 mvt2 p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ullings\Desktop\Dropbox\Current School\2 Fall 2016 Music Theory III\Materials\Graded Homework and Practice\Excerpts\Music Theory III - Graded Homework 7 - Large forms - Beethoven op13 mvt2 p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3000" b="3000"/>
                    <a:stretch/>
                  </pic:blipFill>
                  <pic:spPr bwMode="auto">
                    <a:xfrm>
                      <a:off x="0" y="0"/>
                      <a:ext cx="70675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6440C5" w14:textId="77777777" w:rsidR="00067347" w:rsidRDefault="00067347" w:rsidP="00A42C62">
      <w:pPr>
        <w:jc w:val="center"/>
      </w:pPr>
      <w:r>
        <w:rPr>
          <w:noProof/>
          <w:lang w:eastAsia="en-US"/>
        </w:rPr>
        <w:lastRenderedPageBreak/>
        <w:drawing>
          <wp:anchor distT="0" distB="0" distL="114300" distR="114300" simplePos="0" relativeHeight="251660288" behindDoc="0" locked="0" layoutInCell="1" allowOverlap="1" wp14:anchorId="4E1C0F2C" wp14:editId="257EE5CD">
            <wp:simplePos x="0" y="0"/>
            <wp:positionH relativeFrom="page">
              <wp:posOffset>346841</wp:posOffset>
            </wp:positionH>
            <wp:positionV relativeFrom="page">
              <wp:posOffset>640080</wp:posOffset>
            </wp:positionV>
            <wp:extent cx="7067821" cy="9143365"/>
            <wp:effectExtent l="0" t="0" r="0" b="635"/>
            <wp:wrapSquare wrapText="bothSides"/>
            <wp:docPr id="3" name="Picture 3" descr="C:\Users\gullings\Desktop\Dropbox\Current School\2 Fall 2016 Music Theory III\Materials\Graded Homework and Practice\Excerpts\Music Theory III - Graded Homework 7 - Large forms - Beethoven op13 mvt2 p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ullings\Desktop\Dropbox\Current School\2 Fall 2016 Music Theory III\Materials\Graded Homework and Practice\Excerpts\Music Theory III - Graded Homework 7 - Large forms - Beethoven op13 mvt2 p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000" b="1000"/>
                    <a:stretch/>
                  </pic:blipFill>
                  <pic:spPr bwMode="auto">
                    <a:xfrm>
                      <a:off x="0" y="0"/>
                      <a:ext cx="7068312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15B0CA" w14:textId="77777777" w:rsidR="00067347" w:rsidRPr="00861677" w:rsidRDefault="00067347" w:rsidP="00A42C62">
      <w:pPr>
        <w:jc w:val="center"/>
      </w:pPr>
      <w:r>
        <w:rPr>
          <w:noProof/>
          <w:lang w:eastAsia="en-US"/>
        </w:rPr>
        <w:lastRenderedPageBreak/>
        <w:drawing>
          <wp:anchor distT="0" distB="0" distL="114300" distR="114300" simplePos="0" relativeHeight="251661312" behindDoc="0" locked="0" layoutInCell="1" allowOverlap="1" wp14:anchorId="1042A2A5" wp14:editId="67665E1E">
            <wp:simplePos x="0" y="0"/>
            <wp:positionH relativeFrom="page">
              <wp:posOffset>346841</wp:posOffset>
            </wp:positionH>
            <wp:positionV relativeFrom="page">
              <wp:posOffset>725214</wp:posOffset>
            </wp:positionV>
            <wp:extent cx="7066915" cy="3054096"/>
            <wp:effectExtent l="0" t="0" r="635" b="0"/>
            <wp:wrapSquare wrapText="bothSides"/>
            <wp:docPr id="6" name="Picture 6" descr="C:\Users\gullings\Desktop\Dropbox\Current School\2 Fall 2016 Music Theory III\Materials\Graded Homework and Practice\Excerpts\Music Theory III - Graded Homework 7 - Large forms - Beethoven op13 mvt2 p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ullings\Desktop\Dropbox\Current School\2 Fall 2016 Music Theory III\Materials\Graded Homework and Practice\Excerpts\Music Theory III - Graded Homework 7 - Large forms - Beethoven op13 mvt2 p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70" b="66649"/>
                    <a:stretch/>
                  </pic:blipFill>
                  <pic:spPr bwMode="auto">
                    <a:xfrm>
                      <a:off x="0" y="0"/>
                      <a:ext cx="7066915" cy="3054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67347" w:rsidRPr="00861677" w:rsidSect="00582316">
      <w:headerReference w:type="default" r:id="rId20"/>
      <w:pgSz w:w="12240" w:h="15840"/>
      <w:pgMar w:top="72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A44B797" w14:textId="77777777" w:rsidR="00164098" w:rsidRDefault="00164098" w:rsidP="00582316">
      <w:r>
        <w:separator/>
      </w:r>
    </w:p>
  </w:endnote>
  <w:endnote w:type="continuationSeparator" w:id="0">
    <w:p w14:paraId="18B80A17" w14:textId="77777777" w:rsidR="00164098" w:rsidRDefault="00164098" w:rsidP="005823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tarSymbol">
    <w:altName w:val="Arial Unicode MS"/>
    <w:charset w:val="00"/>
    <w:family w:val="auto"/>
    <w:pitch w:val="default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NewRomanPSMT">
    <w:altName w:val="Times New Roman"/>
    <w:charset w:val="00"/>
    <w:family w:val="roman"/>
    <w:pitch w:val="default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 Light">
    <w:altName w:val="Consolas"/>
    <w:charset w:val="00"/>
    <w:family w:val="swiss"/>
    <w:pitch w:val="variable"/>
    <w:sig w:usb0="A00002EF" w:usb1="4000207B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D359E5B" w14:textId="77777777" w:rsidR="00164098" w:rsidRDefault="00164098" w:rsidP="00582316">
      <w:r>
        <w:separator/>
      </w:r>
    </w:p>
  </w:footnote>
  <w:footnote w:type="continuationSeparator" w:id="0">
    <w:p w14:paraId="0B7C2622" w14:textId="77777777" w:rsidR="00164098" w:rsidRDefault="00164098" w:rsidP="00582316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3DD02E1" w14:textId="77777777" w:rsidR="00582316" w:rsidRDefault="002B5876" w:rsidP="00582316">
    <w:pPr>
      <w:pStyle w:val="Header"/>
      <w:jc w:val="center"/>
      <w:rPr>
        <w:i/>
        <w:u w:val="single"/>
      </w:rPr>
    </w:pPr>
    <w:r>
      <w:rPr>
        <w:i/>
        <w:u w:val="single"/>
      </w:rPr>
      <w:t xml:space="preserve">Large </w:t>
    </w:r>
    <w:r w:rsidR="00746952">
      <w:rPr>
        <w:i/>
        <w:u w:val="single"/>
      </w:rPr>
      <w:t>Forms</w:t>
    </w:r>
  </w:p>
  <w:p w14:paraId="20C43FBE" w14:textId="77777777" w:rsidR="00582316" w:rsidRPr="00582316" w:rsidRDefault="00582316" w:rsidP="00582316">
    <w:pPr>
      <w:pStyle w:val="Header"/>
      <w:jc w:val="center"/>
      <w:rPr>
        <w:i/>
        <w:u w:val="single"/>
      </w:rPr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1DE64AF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">
    <w:nsid w:val="00000002"/>
    <w:multiLevelType w:val="multi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3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4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5">
    <w:nsid w:val="00000005"/>
    <w:multiLevelType w:val="multi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6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8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10">
    <w:nsid w:val="0000000A"/>
    <w:multiLevelType w:val="multi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11">
    <w:nsid w:val="0000000B"/>
    <w:multiLevelType w:val="multilevel"/>
    <w:tmpl w:val="0000000B"/>
    <w:name w:val="WW8Num1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12">
    <w:nsid w:val="0000000C"/>
    <w:multiLevelType w:val="multi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13">
    <w:nsid w:val="0000000D"/>
    <w:multiLevelType w:val="multilevel"/>
    <w:tmpl w:val="0000000D"/>
    <w:name w:val="WW8Num13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14">
    <w:nsid w:val="0000000E"/>
    <w:multiLevelType w:val="multilevel"/>
    <w:tmpl w:val="0000000E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5">
    <w:nsid w:val="06731E29"/>
    <w:multiLevelType w:val="hybridMultilevel"/>
    <w:tmpl w:val="44107B52"/>
    <w:lvl w:ilvl="0" w:tplc="E7CC31FE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6">
    <w:nsid w:val="08BB10C8"/>
    <w:multiLevelType w:val="hybridMultilevel"/>
    <w:tmpl w:val="F80212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BFD17A5"/>
    <w:multiLevelType w:val="hybridMultilevel"/>
    <w:tmpl w:val="44107B52"/>
    <w:lvl w:ilvl="0" w:tplc="E7CC31F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>
    <w:nsid w:val="54B434EA"/>
    <w:multiLevelType w:val="hybridMultilevel"/>
    <w:tmpl w:val="38B26732"/>
    <w:lvl w:ilvl="0" w:tplc="7528EFAC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65FA764A"/>
    <w:multiLevelType w:val="hybridMultilevel"/>
    <w:tmpl w:val="38B26732"/>
    <w:lvl w:ilvl="0" w:tplc="7528EFAC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72807949"/>
    <w:multiLevelType w:val="hybridMultilevel"/>
    <w:tmpl w:val="11704DB4"/>
    <w:lvl w:ilvl="0" w:tplc="988CD85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6"/>
  </w:num>
  <w:num w:numId="16">
    <w:abstractNumId w:val="19"/>
  </w:num>
  <w:num w:numId="17">
    <w:abstractNumId w:val="20"/>
  </w:num>
  <w:num w:numId="18">
    <w:abstractNumId w:val="0"/>
  </w:num>
  <w:num w:numId="19">
    <w:abstractNumId w:val="15"/>
  </w:num>
  <w:num w:numId="20">
    <w:abstractNumId w:val="18"/>
  </w:num>
  <w:num w:numId="21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isplayBackgroundShape/>
  <w:embedSystemFonts/>
  <w:proofState w:spelling="clean" w:grammar="clean"/>
  <w:defaultTabStop w:val="720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5F0B"/>
    <w:rsid w:val="00052EBD"/>
    <w:rsid w:val="00064628"/>
    <w:rsid w:val="00067347"/>
    <w:rsid w:val="000C0A17"/>
    <w:rsid w:val="000D08AB"/>
    <w:rsid w:val="000D1552"/>
    <w:rsid w:val="00101F58"/>
    <w:rsid w:val="0010478A"/>
    <w:rsid w:val="00114671"/>
    <w:rsid w:val="00164098"/>
    <w:rsid w:val="0018702C"/>
    <w:rsid w:val="001E173E"/>
    <w:rsid w:val="00216725"/>
    <w:rsid w:val="00220EE9"/>
    <w:rsid w:val="0024675C"/>
    <w:rsid w:val="002720C5"/>
    <w:rsid w:val="002B02AA"/>
    <w:rsid w:val="002B5876"/>
    <w:rsid w:val="002B5C6A"/>
    <w:rsid w:val="002C4A7C"/>
    <w:rsid w:val="002D55A8"/>
    <w:rsid w:val="002F7790"/>
    <w:rsid w:val="00304C59"/>
    <w:rsid w:val="00313343"/>
    <w:rsid w:val="00327385"/>
    <w:rsid w:val="0036088A"/>
    <w:rsid w:val="003C6EDD"/>
    <w:rsid w:val="003D45E8"/>
    <w:rsid w:val="00422408"/>
    <w:rsid w:val="004338D7"/>
    <w:rsid w:val="00456308"/>
    <w:rsid w:val="004730FF"/>
    <w:rsid w:val="0047609B"/>
    <w:rsid w:val="004C666F"/>
    <w:rsid w:val="004D3D70"/>
    <w:rsid w:val="00504075"/>
    <w:rsid w:val="005079CD"/>
    <w:rsid w:val="005158BC"/>
    <w:rsid w:val="00545331"/>
    <w:rsid w:val="005516ED"/>
    <w:rsid w:val="00560D2E"/>
    <w:rsid w:val="00580EBC"/>
    <w:rsid w:val="00582316"/>
    <w:rsid w:val="00622348"/>
    <w:rsid w:val="00626DF1"/>
    <w:rsid w:val="00630474"/>
    <w:rsid w:val="006336F1"/>
    <w:rsid w:val="00646EAF"/>
    <w:rsid w:val="006510D6"/>
    <w:rsid w:val="00691677"/>
    <w:rsid w:val="006B031F"/>
    <w:rsid w:val="006B1881"/>
    <w:rsid w:val="006D38F6"/>
    <w:rsid w:val="006E7AEF"/>
    <w:rsid w:val="006F46BC"/>
    <w:rsid w:val="006F78D9"/>
    <w:rsid w:val="0070673E"/>
    <w:rsid w:val="007245D4"/>
    <w:rsid w:val="00733E0F"/>
    <w:rsid w:val="00734DAB"/>
    <w:rsid w:val="00744CD2"/>
    <w:rsid w:val="00746952"/>
    <w:rsid w:val="00746C06"/>
    <w:rsid w:val="00747945"/>
    <w:rsid w:val="007C4841"/>
    <w:rsid w:val="007D5E60"/>
    <w:rsid w:val="00811FDD"/>
    <w:rsid w:val="00834B0F"/>
    <w:rsid w:val="008351AA"/>
    <w:rsid w:val="00842999"/>
    <w:rsid w:val="008432AD"/>
    <w:rsid w:val="008534C1"/>
    <w:rsid w:val="00861677"/>
    <w:rsid w:val="00886BF9"/>
    <w:rsid w:val="008D0F48"/>
    <w:rsid w:val="008D137F"/>
    <w:rsid w:val="0093339C"/>
    <w:rsid w:val="00933C07"/>
    <w:rsid w:val="009C44DE"/>
    <w:rsid w:val="009D0140"/>
    <w:rsid w:val="009F31B0"/>
    <w:rsid w:val="00A13CDE"/>
    <w:rsid w:val="00A33BEF"/>
    <w:rsid w:val="00A42C62"/>
    <w:rsid w:val="00A55D7E"/>
    <w:rsid w:val="00A63DCA"/>
    <w:rsid w:val="00A9053E"/>
    <w:rsid w:val="00AB60C1"/>
    <w:rsid w:val="00AC76CA"/>
    <w:rsid w:val="00AD0ED4"/>
    <w:rsid w:val="00B4132A"/>
    <w:rsid w:val="00BE105B"/>
    <w:rsid w:val="00BF0ECA"/>
    <w:rsid w:val="00C17923"/>
    <w:rsid w:val="00C279A9"/>
    <w:rsid w:val="00C3110C"/>
    <w:rsid w:val="00C434CD"/>
    <w:rsid w:val="00C65D56"/>
    <w:rsid w:val="00C7790F"/>
    <w:rsid w:val="00C9559A"/>
    <w:rsid w:val="00C9706D"/>
    <w:rsid w:val="00CA7AA0"/>
    <w:rsid w:val="00CE24EE"/>
    <w:rsid w:val="00CE3EA5"/>
    <w:rsid w:val="00CF2195"/>
    <w:rsid w:val="00CF2F6A"/>
    <w:rsid w:val="00D266C6"/>
    <w:rsid w:val="00D91EF8"/>
    <w:rsid w:val="00DC24FA"/>
    <w:rsid w:val="00DC757A"/>
    <w:rsid w:val="00E15F0B"/>
    <w:rsid w:val="00E67E9D"/>
    <w:rsid w:val="00EA40C9"/>
    <w:rsid w:val="00EB67F5"/>
    <w:rsid w:val="00EC7813"/>
    <w:rsid w:val="00EF1580"/>
    <w:rsid w:val="00F425AB"/>
    <w:rsid w:val="00F94A8E"/>
    <w:rsid w:val="00FA144C"/>
    <w:rsid w:val="00FB3BB5"/>
    <w:rsid w:val="00FC3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oNotEmbedSmartTags/>
  <w:decimalSymbol w:val="."/>
  <w:listSeparator w:val=","/>
  <w14:docId w14:val="6039A239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No Spacing" w:semiHidden="0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Normal">
    <w:name w:val="Normal"/>
    <w:qFormat/>
    <w:pPr>
      <w:widowControl w:val="0"/>
      <w:suppressAutoHyphens/>
    </w:pPr>
    <w:rPr>
      <w:sz w:val="24"/>
      <w:szCs w:val="24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rPr>
      <w:rFonts w:ascii="Symbol" w:hAnsi="Symbol" w:cs="StarSymbol"/>
      <w:sz w:val="18"/>
      <w:szCs w:val="18"/>
    </w:rPr>
  </w:style>
  <w:style w:type="character" w:customStyle="1" w:styleId="WW8Num2z0">
    <w:name w:val="WW8Num2z0"/>
    <w:rPr>
      <w:rFonts w:ascii="Symbol" w:hAnsi="Symbol" w:cs="StarSymbol"/>
      <w:sz w:val="18"/>
      <w:szCs w:val="18"/>
    </w:rPr>
  </w:style>
  <w:style w:type="character" w:customStyle="1" w:styleId="WW8Num3z0">
    <w:name w:val="WW8Num3z0"/>
    <w:rPr>
      <w:rFonts w:ascii="Symbol" w:hAnsi="Symbol" w:cs="StarSymbol"/>
      <w:sz w:val="18"/>
      <w:szCs w:val="18"/>
    </w:rPr>
  </w:style>
  <w:style w:type="character" w:customStyle="1" w:styleId="WW8Num4z0">
    <w:name w:val="WW8Num4z0"/>
    <w:rPr>
      <w:rFonts w:ascii="Symbol" w:hAnsi="Symbol" w:cs="StarSymbol"/>
      <w:sz w:val="18"/>
      <w:szCs w:val="18"/>
    </w:rPr>
  </w:style>
  <w:style w:type="character" w:customStyle="1" w:styleId="WW8Num5z0">
    <w:name w:val="WW8Num5z0"/>
    <w:rPr>
      <w:rFonts w:ascii="Symbol" w:hAnsi="Symbol" w:cs="StarSymbol"/>
      <w:sz w:val="18"/>
      <w:szCs w:val="18"/>
    </w:rPr>
  </w:style>
  <w:style w:type="character" w:customStyle="1" w:styleId="WW8Num6z0">
    <w:name w:val="WW8Num6z0"/>
    <w:rPr>
      <w:rFonts w:ascii="Symbol" w:hAnsi="Symbol" w:cs="StarSymbol"/>
      <w:sz w:val="18"/>
      <w:szCs w:val="18"/>
    </w:rPr>
  </w:style>
  <w:style w:type="character" w:customStyle="1" w:styleId="WW8Num7z0">
    <w:name w:val="WW8Num7z0"/>
    <w:rPr>
      <w:rFonts w:ascii="Symbol" w:hAnsi="Symbol" w:cs="StarSymbol"/>
      <w:sz w:val="18"/>
      <w:szCs w:val="18"/>
    </w:rPr>
  </w:style>
  <w:style w:type="character" w:customStyle="1" w:styleId="WW8Num8z0">
    <w:name w:val="WW8Num8z0"/>
    <w:rPr>
      <w:rFonts w:ascii="Symbol" w:hAnsi="Symbol" w:cs="StarSymbol"/>
      <w:sz w:val="18"/>
      <w:szCs w:val="18"/>
    </w:rPr>
  </w:style>
  <w:style w:type="character" w:customStyle="1" w:styleId="WW8Num9z0">
    <w:name w:val="WW8Num9z0"/>
    <w:rPr>
      <w:rFonts w:ascii="Symbol" w:hAnsi="Symbol" w:cs="StarSymbol"/>
      <w:sz w:val="18"/>
      <w:szCs w:val="18"/>
    </w:rPr>
  </w:style>
  <w:style w:type="character" w:customStyle="1" w:styleId="WW8Num10z0">
    <w:name w:val="WW8Num10z0"/>
    <w:rPr>
      <w:rFonts w:ascii="Symbol" w:hAnsi="Symbol" w:cs="StarSymbol"/>
      <w:sz w:val="18"/>
      <w:szCs w:val="18"/>
    </w:rPr>
  </w:style>
  <w:style w:type="character" w:customStyle="1" w:styleId="WW8Num11z0">
    <w:name w:val="WW8Num11z0"/>
    <w:rPr>
      <w:rFonts w:ascii="Symbol" w:hAnsi="Symbol" w:cs="StarSymbol"/>
      <w:sz w:val="18"/>
      <w:szCs w:val="18"/>
    </w:rPr>
  </w:style>
  <w:style w:type="character" w:customStyle="1" w:styleId="WW8Num12z0">
    <w:name w:val="WW8Num12z0"/>
    <w:rPr>
      <w:rFonts w:ascii="Symbol" w:hAnsi="Symbol" w:cs="StarSymbol"/>
      <w:sz w:val="18"/>
      <w:szCs w:val="18"/>
    </w:rPr>
  </w:style>
  <w:style w:type="character" w:customStyle="1" w:styleId="WW8Num13z0">
    <w:name w:val="WW8Num13z0"/>
    <w:rPr>
      <w:rFonts w:ascii="Symbol" w:hAnsi="Symbol" w:cs="StarSymbol"/>
      <w:sz w:val="18"/>
      <w:szCs w:val="18"/>
    </w:rPr>
  </w:style>
  <w:style w:type="character" w:customStyle="1" w:styleId="Absatz-Standardschriftart">
    <w:name w:val="Absatz-Standardschriftart"/>
  </w:style>
  <w:style w:type="character" w:customStyle="1" w:styleId="WW8Num14z0">
    <w:name w:val="WW8Num14z0"/>
    <w:rPr>
      <w:rFonts w:ascii="Symbol" w:hAnsi="Symbol" w:cs="StarSymbol"/>
      <w:sz w:val="18"/>
      <w:szCs w:val="18"/>
    </w:rPr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DefaultParagraphFont">
    <w:name w:val="WW-Default Paragraph Font"/>
  </w:style>
  <w:style w:type="character" w:customStyle="1" w:styleId="NumberingSymbols">
    <w:name w:val="Numbering Symbols"/>
  </w:style>
  <w:style w:type="character" w:customStyle="1" w:styleId="Bullets">
    <w:name w:val="Bullets"/>
    <w:rPr>
      <w:rFonts w:ascii="StarSymbol" w:eastAsia="StarSymbol" w:hAnsi="StarSymbol" w:cs="StarSymbol"/>
      <w:sz w:val="18"/>
      <w:szCs w:val="18"/>
    </w:rPr>
  </w:style>
  <w:style w:type="paragraph" w:customStyle="1" w:styleId="Heading">
    <w:name w:val="Heading"/>
    <w:basedOn w:val="Normal"/>
    <w:next w:val="BodyText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BodyText">
    <w:name w:val="Body Text"/>
    <w:basedOn w:val="Normal"/>
    <w:pPr>
      <w:spacing w:after="120"/>
    </w:pPr>
  </w:style>
  <w:style w:type="paragraph" w:styleId="List">
    <w:name w:val="List"/>
    <w:basedOn w:val="BodyText"/>
    <w:rPr>
      <w:rFonts w:cs="Tahoma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Normal"/>
    <w:pPr>
      <w:suppressLineNumbers/>
    </w:pPr>
    <w:rPr>
      <w:rFonts w:cs="Tahoma"/>
    </w:rPr>
  </w:style>
  <w:style w:type="paragraph" w:customStyle="1" w:styleId="Quotations">
    <w:name w:val="Quotations"/>
    <w:basedOn w:val="Normal"/>
    <w:pPr>
      <w:spacing w:after="283"/>
      <w:ind w:left="567" w:right="567"/>
    </w:pPr>
  </w:style>
  <w:style w:type="character" w:styleId="Hyperlink">
    <w:name w:val="Hyperlink"/>
    <w:uiPriority w:val="99"/>
    <w:unhideWhenUsed/>
    <w:rsid w:val="00861677"/>
    <w:rPr>
      <w:color w:val="0563C1"/>
      <w:u w:val="single"/>
    </w:rPr>
  </w:style>
  <w:style w:type="paragraph" w:customStyle="1" w:styleId="ColorfulList-Accent11">
    <w:name w:val="Colorful List - Accent 11"/>
    <w:basedOn w:val="Normal"/>
    <w:uiPriority w:val="72"/>
    <w:qFormat/>
    <w:rsid w:val="00861677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582316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rsid w:val="00582316"/>
    <w:rPr>
      <w:sz w:val="24"/>
      <w:szCs w:val="24"/>
      <w:lang w:eastAsia="ar-SA"/>
    </w:rPr>
  </w:style>
  <w:style w:type="paragraph" w:styleId="Footer">
    <w:name w:val="footer"/>
    <w:basedOn w:val="Normal"/>
    <w:link w:val="FooterChar"/>
    <w:uiPriority w:val="99"/>
    <w:unhideWhenUsed/>
    <w:rsid w:val="00582316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rsid w:val="00582316"/>
    <w:rPr>
      <w:sz w:val="24"/>
      <w:szCs w:val="24"/>
      <w:lang w:eastAsia="ar-SA"/>
    </w:rPr>
  </w:style>
  <w:style w:type="paragraph" w:styleId="ListParagraph">
    <w:name w:val="List Paragraph"/>
    <w:basedOn w:val="Normal"/>
    <w:uiPriority w:val="72"/>
    <w:qFormat/>
    <w:rsid w:val="00C9706D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AB60C1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30474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0474"/>
    <w:rPr>
      <w:rFonts w:ascii="Lucida Grande" w:hAnsi="Lucida Grande" w:cs="Lucida Grande"/>
      <w:sz w:val="18"/>
      <w:szCs w:val="18"/>
      <w:lang w:eastAsia="ar-SA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No Spacing" w:semiHidden="0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Normal">
    <w:name w:val="Normal"/>
    <w:qFormat/>
    <w:pPr>
      <w:widowControl w:val="0"/>
      <w:suppressAutoHyphens/>
    </w:pPr>
    <w:rPr>
      <w:sz w:val="24"/>
      <w:szCs w:val="24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rPr>
      <w:rFonts w:ascii="Symbol" w:hAnsi="Symbol" w:cs="StarSymbol"/>
      <w:sz w:val="18"/>
      <w:szCs w:val="18"/>
    </w:rPr>
  </w:style>
  <w:style w:type="character" w:customStyle="1" w:styleId="WW8Num2z0">
    <w:name w:val="WW8Num2z0"/>
    <w:rPr>
      <w:rFonts w:ascii="Symbol" w:hAnsi="Symbol" w:cs="StarSymbol"/>
      <w:sz w:val="18"/>
      <w:szCs w:val="18"/>
    </w:rPr>
  </w:style>
  <w:style w:type="character" w:customStyle="1" w:styleId="WW8Num3z0">
    <w:name w:val="WW8Num3z0"/>
    <w:rPr>
      <w:rFonts w:ascii="Symbol" w:hAnsi="Symbol" w:cs="StarSymbol"/>
      <w:sz w:val="18"/>
      <w:szCs w:val="18"/>
    </w:rPr>
  </w:style>
  <w:style w:type="character" w:customStyle="1" w:styleId="WW8Num4z0">
    <w:name w:val="WW8Num4z0"/>
    <w:rPr>
      <w:rFonts w:ascii="Symbol" w:hAnsi="Symbol" w:cs="StarSymbol"/>
      <w:sz w:val="18"/>
      <w:szCs w:val="18"/>
    </w:rPr>
  </w:style>
  <w:style w:type="character" w:customStyle="1" w:styleId="WW8Num5z0">
    <w:name w:val="WW8Num5z0"/>
    <w:rPr>
      <w:rFonts w:ascii="Symbol" w:hAnsi="Symbol" w:cs="StarSymbol"/>
      <w:sz w:val="18"/>
      <w:szCs w:val="18"/>
    </w:rPr>
  </w:style>
  <w:style w:type="character" w:customStyle="1" w:styleId="WW8Num6z0">
    <w:name w:val="WW8Num6z0"/>
    <w:rPr>
      <w:rFonts w:ascii="Symbol" w:hAnsi="Symbol" w:cs="StarSymbol"/>
      <w:sz w:val="18"/>
      <w:szCs w:val="18"/>
    </w:rPr>
  </w:style>
  <w:style w:type="character" w:customStyle="1" w:styleId="WW8Num7z0">
    <w:name w:val="WW8Num7z0"/>
    <w:rPr>
      <w:rFonts w:ascii="Symbol" w:hAnsi="Symbol" w:cs="StarSymbol"/>
      <w:sz w:val="18"/>
      <w:szCs w:val="18"/>
    </w:rPr>
  </w:style>
  <w:style w:type="character" w:customStyle="1" w:styleId="WW8Num8z0">
    <w:name w:val="WW8Num8z0"/>
    <w:rPr>
      <w:rFonts w:ascii="Symbol" w:hAnsi="Symbol" w:cs="StarSymbol"/>
      <w:sz w:val="18"/>
      <w:szCs w:val="18"/>
    </w:rPr>
  </w:style>
  <w:style w:type="character" w:customStyle="1" w:styleId="WW8Num9z0">
    <w:name w:val="WW8Num9z0"/>
    <w:rPr>
      <w:rFonts w:ascii="Symbol" w:hAnsi="Symbol" w:cs="StarSymbol"/>
      <w:sz w:val="18"/>
      <w:szCs w:val="18"/>
    </w:rPr>
  </w:style>
  <w:style w:type="character" w:customStyle="1" w:styleId="WW8Num10z0">
    <w:name w:val="WW8Num10z0"/>
    <w:rPr>
      <w:rFonts w:ascii="Symbol" w:hAnsi="Symbol" w:cs="StarSymbol"/>
      <w:sz w:val="18"/>
      <w:szCs w:val="18"/>
    </w:rPr>
  </w:style>
  <w:style w:type="character" w:customStyle="1" w:styleId="WW8Num11z0">
    <w:name w:val="WW8Num11z0"/>
    <w:rPr>
      <w:rFonts w:ascii="Symbol" w:hAnsi="Symbol" w:cs="StarSymbol"/>
      <w:sz w:val="18"/>
      <w:szCs w:val="18"/>
    </w:rPr>
  </w:style>
  <w:style w:type="character" w:customStyle="1" w:styleId="WW8Num12z0">
    <w:name w:val="WW8Num12z0"/>
    <w:rPr>
      <w:rFonts w:ascii="Symbol" w:hAnsi="Symbol" w:cs="StarSymbol"/>
      <w:sz w:val="18"/>
      <w:szCs w:val="18"/>
    </w:rPr>
  </w:style>
  <w:style w:type="character" w:customStyle="1" w:styleId="WW8Num13z0">
    <w:name w:val="WW8Num13z0"/>
    <w:rPr>
      <w:rFonts w:ascii="Symbol" w:hAnsi="Symbol" w:cs="StarSymbol"/>
      <w:sz w:val="18"/>
      <w:szCs w:val="18"/>
    </w:rPr>
  </w:style>
  <w:style w:type="character" w:customStyle="1" w:styleId="Absatz-Standardschriftart">
    <w:name w:val="Absatz-Standardschriftart"/>
  </w:style>
  <w:style w:type="character" w:customStyle="1" w:styleId="WW8Num14z0">
    <w:name w:val="WW8Num14z0"/>
    <w:rPr>
      <w:rFonts w:ascii="Symbol" w:hAnsi="Symbol" w:cs="StarSymbol"/>
      <w:sz w:val="18"/>
      <w:szCs w:val="18"/>
    </w:rPr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DefaultParagraphFont">
    <w:name w:val="WW-Default Paragraph Font"/>
  </w:style>
  <w:style w:type="character" w:customStyle="1" w:styleId="NumberingSymbols">
    <w:name w:val="Numbering Symbols"/>
  </w:style>
  <w:style w:type="character" w:customStyle="1" w:styleId="Bullets">
    <w:name w:val="Bullets"/>
    <w:rPr>
      <w:rFonts w:ascii="StarSymbol" w:eastAsia="StarSymbol" w:hAnsi="StarSymbol" w:cs="StarSymbol"/>
      <w:sz w:val="18"/>
      <w:szCs w:val="18"/>
    </w:rPr>
  </w:style>
  <w:style w:type="paragraph" w:customStyle="1" w:styleId="Heading">
    <w:name w:val="Heading"/>
    <w:basedOn w:val="Normal"/>
    <w:next w:val="BodyText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BodyText">
    <w:name w:val="Body Text"/>
    <w:basedOn w:val="Normal"/>
    <w:pPr>
      <w:spacing w:after="120"/>
    </w:pPr>
  </w:style>
  <w:style w:type="paragraph" w:styleId="List">
    <w:name w:val="List"/>
    <w:basedOn w:val="BodyText"/>
    <w:rPr>
      <w:rFonts w:cs="Tahoma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Normal"/>
    <w:pPr>
      <w:suppressLineNumbers/>
    </w:pPr>
    <w:rPr>
      <w:rFonts w:cs="Tahoma"/>
    </w:rPr>
  </w:style>
  <w:style w:type="paragraph" w:customStyle="1" w:styleId="Quotations">
    <w:name w:val="Quotations"/>
    <w:basedOn w:val="Normal"/>
    <w:pPr>
      <w:spacing w:after="283"/>
      <w:ind w:left="567" w:right="567"/>
    </w:pPr>
  </w:style>
  <w:style w:type="character" w:styleId="Hyperlink">
    <w:name w:val="Hyperlink"/>
    <w:uiPriority w:val="99"/>
    <w:unhideWhenUsed/>
    <w:rsid w:val="00861677"/>
    <w:rPr>
      <w:color w:val="0563C1"/>
      <w:u w:val="single"/>
    </w:rPr>
  </w:style>
  <w:style w:type="paragraph" w:customStyle="1" w:styleId="ColorfulList-Accent11">
    <w:name w:val="Colorful List - Accent 11"/>
    <w:basedOn w:val="Normal"/>
    <w:uiPriority w:val="72"/>
    <w:qFormat/>
    <w:rsid w:val="00861677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582316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rsid w:val="00582316"/>
    <w:rPr>
      <w:sz w:val="24"/>
      <w:szCs w:val="24"/>
      <w:lang w:eastAsia="ar-SA"/>
    </w:rPr>
  </w:style>
  <w:style w:type="paragraph" w:styleId="Footer">
    <w:name w:val="footer"/>
    <w:basedOn w:val="Normal"/>
    <w:link w:val="FooterChar"/>
    <w:uiPriority w:val="99"/>
    <w:unhideWhenUsed/>
    <w:rsid w:val="00582316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rsid w:val="00582316"/>
    <w:rPr>
      <w:sz w:val="24"/>
      <w:szCs w:val="24"/>
      <w:lang w:eastAsia="ar-SA"/>
    </w:rPr>
  </w:style>
  <w:style w:type="paragraph" w:styleId="ListParagraph">
    <w:name w:val="List Paragraph"/>
    <w:basedOn w:val="Normal"/>
    <w:uiPriority w:val="72"/>
    <w:qFormat/>
    <w:rsid w:val="00C9706D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AB60C1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30474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0474"/>
    <w:rPr>
      <w:rFonts w:ascii="Lucida Grande" w:hAnsi="Lucida Grande" w:cs="Lucida Grande"/>
      <w:sz w:val="18"/>
      <w:szCs w:val="18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657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017683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yperlink" Target="http://openmusictheory.com/SonataTheory-intro.html" TargetMode="External"/><Relationship Id="rId20" Type="http://schemas.openxmlformats.org/officeDocument/2006/relationships/header" Target="header1.xml"/><Relationship Id="rId21" Type="http://schemas.openxmlformats.org/officeDocument/2006/relationships/fontTable" Target="fontTable.xml"/><Relationship Id="rId22" Type="http://schemas.openxmlformats.org/officeDocument/2006/relationships/theme" Target="theme/theme1.xml"/><Relationship Id="rId10" Type="http://schemas.openxmlformats.org/officeDocument/2006/relationships/hyperlink" Target="http://openmusictheory.com/rondo.html" TargetMode="External"/><Relationship Id="rId11" Type="http://schemas.openxmlformats.org/officeDocument/2006/relationships/hyperlink" Target="http://openmusictheory.com/thematicFunctionInRondo.html" TargetMode="External"/><Relationship Id="rId12" Type="http://schemas.openxmlformats.org/officeDocument/2006/relationships/hyperlink" Target="http://openmusictheory.com/fivePartRondo.html" TargetMode="External"/><Relationship Id="rId13" Type="http://schemas.openxmlformats.org/officeDocument/2006/relationships/hyperlink" Target="http://openmusictheory.com/sonataRondo.html" TargetMode="External"/><Relationship Id="rId14" Type="http://schemas.openxmlformats.org/officeDocument/2006/relationships/hyperlink" Target="http://imslp.nl/imglnks/usimg/c/c8/IMSLP00008-Beethoven__L.v._-_Piano_Sonata_08.pdf" TargetMode="External"/><Relationship Id="rId15" Type="http://schemas.openxmlformats.org/officeDocument/2006/relationships/image" Target="media/image1.png"/><Relationship Id="rId16" Type="http://schemas.openxmlformats.org/officeDocument/2006/relationships/image" Target="media/image2.jpeg"/><Relationship Id="rId17" Type="http://schemas.openxmlformats.org/officeDocument/2006/relationships/image" Target="media/image3.jpeg"/><Relationship Id="rId18" Type="http://schemas.openxmlformats.org/officeDocument/2006/relationships/image" Target="media/image4.jpeg"/><Relationship Id="rId19" Type="http://schemas.openxmlformats.org/officeDocument/2006/relationships/image" Target="media/image5.jpe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0BC6C2E-FAF9-6E42-815F-57D6111489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474</Words>
  <Characters>5272</Characters>
  <Application>Microsoft Macintosh Word</Application>
  <DocSecurity>0</DocSecurity>
  <Lines>138</Lines>
  <Paragraphs>73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MUS 221, Ear Training and Sight Singing III</vt:lpstr>
    </vt:vector>
  </TitlesOfParts>
  <Manager/>
  <Company/>
  <LinksUpToDate>false</LinksUpToDate>
  <CharactersWithSpaces>5673</CharactersWithSpaces>
  <SharedDoc>false</SharedDoc>
  <HyperlinkBase/>
  <HLinks>
    <vt:vector size="24" baseType="variant">
      <vt:variant>
        <vt:i4>3866729</vt:i4>
      </vt:variant>
      <vt:variant>
        <vt:i4>9</vt:i4>
      </vt:variant>
      <vt:variant>
        <vt:i4>0</vt:i4>
      </vt:variant>
      <vt:variant>
        <vt:i4>5</vt:i4>
      </vt:variant>
      <vt:variant>
        <vt:lpwstr>https://www.youtube.com/watch?v=JS91p-vmSf0</vt:lpwstr>
      </vt:variant>
      <vt:variant>
        <vt:lpwstr/>
      </vt:variant>
      <vt:variant>
        <vt:i4>6619194</vt:i4>
      </vt:variant>
      <vt:variant>
        <vt:i4>6</vt:i4>
      </vt:variant>
      <vt:variant>
        <vt:i4>0</vt:i4>
      </vt:variant>
      <vt:variant>
        <vt:i4>5</vt:i4>
      </vt:variant>
      <vt:variant>
        <vt:lpwstr>http://ks.imslp.net/files/imglnks/usimg/e/e0/IMSLP116761-WIMA.33e9-erlkonig.pdf</vt:lpwstr>
      </vt:variant>
      <vt:variant>
        <vt:lpwstr/>
      </vt:variant>
      <vt:variant>
        <vt:i4>6815868</vt:i4>
      </vt:variant>
      <vt:variant>
        <vt:i4>3</vt:i4>
      </vt:variant>
      <vt:variant>
        <vt:i4>0</vt:i4>
      </vt:variant>
      <vt:variant>
        <vt:i4>5</vt:i4>
      </vt:variant>
      <vt:variant>
        <vt:lpwstr>http://openmusictheory.com/internalExpansions.html</vt:lpwstr>
      </vt:variant>
      <vt:variant>
        <vt:lpwstr/>
      </vt:variant>
      <vt:variant>
        <vt:i4>6553706</vt:i4>
      </vt:variant>
      <vt:variant>
        <vt:i4>0</vt:i4>
      </vt:variant>
      <vt:variant>
        <vt:i4>0</vt:i4>
      </vt:variant>
      <vt:variant>
        <vt:i4>5</vt:i4>
      </vt:variant>
      <vt:variant>
        <vt:lpwstr>http://openmusictheory.com/externalExpansions.html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Kyle Gullings</dc:creator>
  <cp:keywords/>
  <dc:description/>
  <cp:lastModifiedBy>Kyle Gullings</cp:lastModifiedBy>
  <cp:revision>5</cp:revision>
  <cp:lastPrinted>2011-05-16T13:20:00Z</cp:lastPrinted>
  <dcterms:created xsi:type="dcterms:W3CDTF">2017-08-11T16:51:00Z</dcterms:created>
  <dcterms:modified xsi:type="dcterms:W3CDTF">2017-08-11T20:33:00Z</dcterms:modified>
  <cp:category/>
</cp:coreProperties>
</file>